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EFB" w:rsidRPr="009C4E25" w:rsidRDefault="00217EFB" w:rsidP="00217EFB">
      <w:pPr>
        <w:pStyle w:val="aff3"/>
        <w:jc w:val="center"/>
        <w:rPr>
          <w:b/>
          <w:sz w:val="28"/>
          <w:szCs w:val="28"/>
        </w:rPr>
      </w:pPr>
      <w:r w:rsidRPr="009C4E25"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217EFB" w:rsidRPr="009C4E25" w:rsidRDefault="00217EFB" w:rsidP="00217EFB">
      <w:pPr>
        <w:pStyle w:val="aff3"/>
        <w:jc w:val="center"/>
        <w:rPr>
          <w:b/>
          <w:sz w:val="28"/>
          <w:szCs w:val="28"/>
        </w:rPr>
      </w:pPr>
      <w:r w:rsidRPr="009C4E25">
        <w:rPr>
          <w:b/>
          <w:sz w:val="28"/>
          <w:szCs w:val="28"/>
        </w:rPr>
        <w:t>«Основная общеобразовательная школа № 8»</w:t>
      </w:r>
    </w:p>
    <w:p w:rsidR="00B23A23" w:rsidRPr="00E53644" w:rsidRDefault="00B23A23" w:rsidP="009E6BB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3174" w:rsidRDefault="00C23174">
      <w:pPr>
        <w:rPr>
          <w:rFonts w:ascii="Times New Roman" w:eastAsia="Andale Sans UI" w:hAnsi="Times New Roman" w:cs="Times New Roman"/>
          <w:b/>
          <w:noProof/>
          <w:kern w:val="1"/>
          <w:sz w:val="24"/>
          <w:szCs w:val="24"/>
          <w:lang w:eastAsia="ru-RU"/>
        </w:rPr>
      </w:pPr>
    </w:p>
    <w:p w:rsidR="00E3503D" w:rsidRDefault="00217EFB">
      <w:pPr>
        <w:rPr>
          <w:rFonts w:ascii="Times New Roman" w:eastAsia="Andale Sans UI" w:hAnsi="Times New Roman" w:cs="Times New Roman"/>
          <w:b/>
          <w:noProof/>
          <w:kern w:val="1"/>
          <w:sz w:val="24"/>
          <w:szCs w:val="24"/>
          <w:lang w:eastAsia="ru-RU"/>
        </w:rPr>
      </w:pPr>
      <w:r w:rsidRPr="002C71CD">
        <w:rPr>
          <w:b/>
          <w:bCs/>
          <w:noProof/>
          <w:sz w:val="23"/>
          <w:szCs w:val="23"/>
        </w:rPr>
        <w:drawing>
          <wp:inline distT="0" distB="0" distL="0" distR="0" wp14:anchorId="7ABC63C0" wp14:editId="284BAF51">
            <wp:extent cx="5935980" cy="189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189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03D" w:rsidRDefault="00E3503D">
      <w:pPr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ar-SA"/>
        </w:rPr>
      </w:pPr>
    </w:p>
    <w:p w:rsidR="00217EFB" w:rsidRDefault="00217EFB" w:rsidP="00217EFB">
      <w:pPr>
        <w:jc w:val="center"/>
        <w:rPr>
          <w:b/>
          <w:bCs/>
          <w:sz w:val="23"/>
          <w:szCs w:val="23"/>
        </w:rPr>
      </w:pPr>
    </w:p>
    <w:p w:rsidR="00217EFB" w:rsidRPr="003453F8" w:rsidRDefault="00217EFB" w:rsidP="00217EFB">
      <w:pPr>
        <w:jc w:val="center"/>
        <w:rPr>
          <w:rFonts w:ascii="Times New Roman" w:hAnsi="Times New Roman"/>
          <w:b/>
          <w:sz w:val="36"/>
          <w:szCs w:val="36"/>
        </w:rPr>
      </w:pPr>
      <w:r w:rsidRPr="003453F8">
        <w:rPr>
          <w:rFonts w:ascii="Times New Roman" w:hAnsi="Times New Roman"/>
          <w:b/>
          <w:sz w:val="36"/>
          <w:szCs w:val="36"/>
        </w:rPr>
        <w:t>РАБОЧАЯ  ПРОГРАММА</w:t>
      </w:r>
    </w:p>
    <w:p w:rsidR="00217EFB" w:rsidRPr="002C71CD" w:rsidRDefault="00217EFB" w:rsidP="00217EFB">
      <w:pPr>
        <w:tabs>
          <w:tab w:val="left" w:pos="9288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«ШКОЛА ГРАМОТЕЕВ</w:t>
      </w:r>
      <w:r w:rsidRPr="002C71CD">
        <w:rPr>
          <w:rFonts w:ascii="Times New Roman" w:hAnsi="Times New Roman" w:cs="Times New Roman"/>
          <w:b/>
          <w:sz w:val="36"/>
          <w:szCs w:val="36"/>
        </w:rPr>
        <w:t>»</w:t>
      </w:r>
    </w:p>
    <w:p w:rsidR="00217EFB" w:rsidRPr="002C71CD" w:rsidRDefault="00217EFB" w:rsidP="00217EFB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/общеинтеллектуаль</w:t>
      </w:r>
      <w:r w:rsidRPr="002C71CD">
        <w:rPr>
          <w:rFonts w:ascii="Times New Roman" w:hAnsi="Times New Roman" w:cs="Times New Roman"/>
          <w:b/>
          <w:sz w:val="28"/>
          <w:szCs w:val="28"/>
        </w:rPr>
        <w:t>ное направление/</w:t>
      </w:r>
    </w:p>
    <w:p w:rsidR="00217EFB" w:rsidRPr="002C71CD" w:rsidRDefault="00217EFB" w:rsidP="00217EFB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1C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-4 классы </w:t>
      </w:r>
    </w:p>
    <w:p w:rsidR="00217EFB" w:rsidRDefault="00217EFB">
      <w:pPr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ar-SA"/>
        </w:rPr>
      </w:pPr>
    </w:p>
    <w:p w:rsidR="00217EFB" w:rsidRDefault="00217EFB">
      <w:pPr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ar-SA"/>
        </w:rPr>
      </w:pPr>
    </w:p>
    <w:p w:rsidR="00217EFB" w:rsidRPr="001C0E00" w:rsidRDefault="00217EFB" w:rsidP="00217EFB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1C0E00">
        <w:rPr>
          <w:rFonts w:ascii="Times New Roman" w:hAnsi="Times New Roman"/>
          <w:b/>
          <w:sz w:val="28"/>
          <w:szCs w:val="28"/>
        </w:rPr>
        <w:t>Авторы-составители:</w:t>
      </w:r>
    </w:p>
    <w:p w:rsidR="00217EFB" w:rsidRPr="001C0E00" w:rsidRDefault="00217EFB" w:rsidP="00217EFB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1C0E00">
        <w:rPr>
          <w:rFonts w:ascii="Times New Roman" w:hAnsi="Times New Roman"/>
          <w:b/>
          <w:sz w:val="28"/>
          <w:szCs w:val="28"/>
        </w:rPr>
        <w:t>Верхотурова Н.П.,</w:t>
      </w:r>
    </w:p>
    <w:p w:rsidR="00217EFB" w:rsidRPr="001C0E00" w:rsidRDefault="00217EFB" w:rsidP="00217EFB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1C0E00">
        <w:rPr>
          <w:rFonts w:ascii="Times New Roman" w:hAnsi="Times New Roman"/>
          <w:b/>
          <w:sz w:val="28"/>
          <w:szCs w:val="28"/>
        </w:rPr>
        <w:t>Сорокина О.И.,</w:t>
      </w:r>
    </w:p>
    <w:p w:rsidR="00217EFB" w:rsidRPr="001C0E00" w:rsidRDefault="00217EFB" w:rsidP="00217EFB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1C0E00">
        <w:rPr>
          <w:rFonts w:ascii="Times New Roman" w:hAnsi="Times New Roman"/>
          <w:b/>
          <w:sz w:val="28"/>
          <w:szCs w:val="28"/>
        </w:rPr>
        <w:t>Табунчикова Н.В.,</w:t>
      </w:r>
    </w:p>
    <w:p w:rsidR="00217EFB" w:rsidRPr="001C0E00" w:rsidRDefault="00217EFB" w:rsidP="00217EFB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1C0E00">
        <w:rPr>
          <w:rFonts w:ascii="Times New Roman" w:hAnsi="Times New Roman"/>
          <w:b/>
          <w:sz w:val="28"/>
          <w:szCs w:val="28"/>
        </w:rPr>
        <w:t>учителя начальных классов</w:t>
      </w:r>
    </w:p>
    <w:p w:rsidR="00217EFB" w:rsidRDefault="00217EFB">
      <w:pPr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ar-SA"/>
        </w:rPr>
      </w:pPr>
    </w:p>
    <w:p w:rsidR="00217EFB" w:rsidRDefault="00217EFB">
      <w:pPr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ar-SA"/>
        </w:rPr>
      </w:pPr>
    </w:p>
    <w:p w:rsidR="00217EFB" w:rsidRDefault="00217EFB">
      <w:pPr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ar-SA"/>
        </w:rPr>
      </w:pPr>
    </w:p>
    <w:p w:rsidR="00217EFB" w:rsidRDefault="00217EFB">
      <w:pPr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ar-SA"/>
        </w:rPr>
      </w:pPr>
    </w:p>
    <w:p w:rsidR="00217EFB" w:rsidRDefault="00217EFB">
      <w:pPr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ar-SA"/>
        </w:rPr>
      </w:pPr>
    </w:p>
    <w:p w:rsidR="00217EFB" w:rsidRDefault="00217EFB" w:rsidP="00217EF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0" w:name="6129fc25-1484-4cce-a161-840ff826026d"/>
      <w:r w:rsidRPr="004A4668">
        <w:rPr>
          <w:rFonts w:ascii="Times New Roman" w:hAnsi="Times New Roman"/>
          <w:b/>
          <w:color w:val="000000"/>
          <w:sz w:val="28"/>
        </w:rPr>
        <w:t xml:space="preserve">Березовский </w:t>
      </w:r>
      <w:bookmarkStart w:id="1" w:name="62614f64-10de-4f5c-96b5-e9621fb5538a"/>
      <w:bookmarkEnd w:id="0"/>
      <w:r>
        <w:rPr>
          <w:rFonts w:ascii="Times New Roman" w:hAnsi="Times New Roman"/>
          <w:b/>
          <w:color w:val="000000"/>
          <w:sz w:val="28"/>
        </w:rPr>
        <w:t xml:space="preserve">ГО </w:t>
      </w:r>
    </w:p>
    <w:p w:rsidR="00217EFB" w:rsidRPr="004A4668" w:rsidRDefault="00217EFB" w:rsidP="00217EFB">
      <w:pPr>
        <w:spacing w:after="0"/>
        <w:ind w:left="120"/>
        <w:jc w:val="center"/>
      </w:pPr>
      <w:r w:rsidRPr="004A4668">
        <w:rPr>
          <w:rFonts w:ascii="Times New Roman" w:hAnsi="Times New Roman"/>
          <w:b/>
          <w:color w:val="000000"/>
          <w:sz w:val="28"/>
        </w:rPr>
        <w:t>202</w:t>
      </w:r>
      <w:bookmarkEnd w:id="1"/>
      <w:r>
        <w:rPr>
          <w:rFonts w:ascii="Times New Roman" w:hAnsi="Times New Roman"/>
          <w:b/>
          <w:color w:val="000000"/>
          <w:sz w:val="28"/>
        </w:rPr>
        <w:t>4</w:t>
      </w:r>
    </w:p>
    <w:p w:rsidR="00217EFB" w:rsidRDefault="00217EFB">
      <w:pPr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ar-SA"/>
        </w:rPr>
      </w:pPr>
    </w:p>
    <w:p w:rsidR="00205D7E" w:rsidRPr="00B23A23" w:rsidRDefault="00217EFB" w:rsidP="00217EFB">
      <w:pPr>
        <w:tabs>
          <w:tab w:val="left" w:pos="5954"/>
        </w:tabs>
        <w:jc w:val="center"/>
        <w:rPr>
          <w:rFonts w:ascii="Times New Roman" w:eastAsia="Andale Sans UI" w:hAnsi="Times New Roman" w:cs="Times New Roman"/>
          <w:b/>
          <w:kern w:val="2"/>
          <w:sz w:val="24"/>
          <w:szCs w:val="24"/>
          <w:lang w:eastAsia="ar-SA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6" style="position:absolute;left:0;text-align:left;margin-left:449.9pt;margin-top:22.05pt;width:1in;height:1in;z-index:251660288" strokecolor="white"/>
        </w:pict>
      </w:r>
      <w:r w:rsidR="00205D7E" w:rsidRPr="00B23A23"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ar-SA"/>
        </w:rPr>
        <w:t>СОДЕРЖАНИЕ</w:t>
      </w:r>
    </w:p>
    <w:p w:rsidR="00205D7E" w:rsidRPr="00074E84" w:rsidRDefault="00205D7E" w:rsidP="009E6BB4">
      <w:pPr>
        <w:pStyle w:val="a3"/>
        <w:spacing w:after="0"/>
        <w:jc w:val="center"/>
        <w:rPr>
          <w:rFonts w:ascii="Times New Roman" w:eastAsia="Andale Sans UI" w:hAnsi="Times New Roman" w:cs="Times New Roman"/>
          <w:b/>
          <w:color w:val="FF0000"/>
          <w:kern w:val="2"/>
          <w:sz w:val="24"/>
          <w:szCs w:val="24"/>
          <w:lang w:eastAsia="ar-SA"/>
        </w:rPr>
      </w:pPr>
    </w:p>
    <w:p w:rsidR="00205D7E" w:rsidRPr="0041747E" w:rsidRDefault="00205D7E" w:rsidP="00333AB5">
      <w:pPr>
        <w:pStyle w:val="a3"/>
        <w:numPr>
          <w:ilvl w:val="0"/>
          <w:numId w:val="25"/>
        </w:numPr>
        <w:spacing w:after="0"/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</w:pPr>
      <w:r w:rsidRPr="0041747E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 xml:space="preserve">Планируемые результаты освоения </w:t>
      </w:r>
      <w:r w:rsidR="000C2E89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учебного курса…..</w:t>
      </w:r>
      <w:r w:rsidR="009E6BB4" w:rsidRPr="0041747E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……</w:t>
      </w:r>
      <w:r w:rsidR="00492EB2" w:rsidRPr="0041747E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..</w:t>
      </w:r>
      <w:r w:rsidR="009E6BB4" w:rsidRPr="0041747E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</w:t>
      </w:r>
      <w:r w:rsidR="00492EB2" w:rsidRPr="0041747E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</w:t>
      </w:r>
      <w:r w:rsidR="009E6BB4" w:rsidRPr="0041747E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…………</w:t>
      </w:r>
      <w:r w:rsidR="00E53644" w:rsidRPr="0041747E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...</w:t>
      </w:r>
      <w:r w:rsidR="0041747E" w:rsidRPr="0041747E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..…3</w:t>
      </w:r>
      <w:r w:rsidR="000C2E89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-4</w:t>
      </w:r>
    </w:p>
    <w:p w:rsidR="00205D7E" w:rsidRPr="0041747E" w:rsidRDefault="000C2E89" w:rsidP="00492EB2">
      <w:pPr>
        <w:spacing w:after="0"/>
        <w:jc w:val="both"/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 xml:space="preserve">      2</w:t>
      </w:r>
      <w:r w:rsidR="00205D7E" w:rsidRPr="0041747E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</w:t>
      </w:r>
      <w:r w:rsidR="00763E8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 xml:space="preserve">   </w:t>
      </w:r>
      <w:r w:rsidR="00205D7E" w:rsidRPr="0041747E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С</w:t>
      </w:r>
      <w:r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одержание учебного курса…..</w:t>
      </w:r>
      <w:r w:rsidR="00B23A23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 ……</w:t>
      </w:r>
      <w:r w:rsidR="00205D7E" w:rsidRPr="0041747E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………</w:t>
      </w:r>
      <w:r w:rsidR="00C23174" w:rsidRPr="0041747E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……………………</w:t>
      </w:r>
      <w:r w:rsidR="00492EB2" w:rsidRPr="0041747E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</w:t>
      </w:r>
      <w:r w:rsidR="0041747E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….</w:t>
      </w:r>
      <w:r w:rsidR="00114352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</w:t>
      </w:r>
      <w:r w:rsidR="0041747E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..</w:t>
      </w:r>
      <w:r w:rsidR="008B0278" w:rsidRPr="0041747E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</w:t>
      </w:r>
      <w:r w:rsidR="0041747E" w:rsidRPr="0041747E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..</w:t>
      </w:r>
      <w:r w:rsidR="008B0278" w:rsidRPr="0041747E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</w:t>
      </w:r>
      <w:r w:rsidR="00242A82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..</w:t>
      </w:r>
      <w:r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.4</w:t>
      </w:r>
      <w:r w:rsidR="008B0278" w:rsidRPr="0041747E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-1</w:t>
      </w:r>
      <w:r w:rsidR="009A5841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6</w:t>
      </w:r>
    </w:p>
    <w:p w:rsidR="006A05D7" w:rsidRPr="0041747E" w:rsidRDefault="000C2E89" w:rsidP="009E6BB4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 xml:space="preserve">      3</w:t>
      </w:r>
      <w:r w:rsidR="00205D7E" w:rsidRPr="0041747E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</w:t>
      </w:r>
      <w:r w:rsidR="00763E8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 xml:space="preserve">   </w:t>
      </w:r>
      <w:r w:rsidR="009A5841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Календарно-т</w:t>
      </w:r>
      <w:r w:rsidR="00205D7E" w:rsidRPr="0041747E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ематическ</w:t>
      </w:r>
      <w:r w:rsidR="009A5841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ое планирование……...…</w:t>
      </w:r>
      <w:r w:rsidR="00E53644" w:rsidRPr="0041747E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………</w:t>
      </w:r>
      <w:r w:rsidR="00492EB2" w:rsidRPr="0041747E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</w:t>
      </w:r>
      <w:r w:rsidR="009A5841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...</w:t>
      </w:r>
      <w:r w:rsidR="00E53644" w:rsidRPr="0041747E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……...</w:t>
      </w:r>
      <w:r w:rsidR="00492EB2" w:rsidRPr="0041747E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</w:t>
      </w:r>
      <w:r w:rsidR="00205D7E" w:rsidRPr="0041747E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</w:t>
      </w:r>
      <w:r w:rsidR="008B0278" w:rsidRPr="0041747E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</w:t>
      </w:r>
      <w:r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.…16</w:t>
      </w:r>
      <w:r w:rsidR="0041747E" w:rsidRPr="0041747E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-</w:t>
      </w:r>
      <w:r w:rsidR="00E71114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22</w:t>
      </w:r>
    </w:p>
    <w:p w:rsidR="006A05D7" w:rsidRPr="0041747E" w:rsidRDefault="006A05D7" w:rsidP="009E6BB4">
      <w:pPr>
        <w:spacing w:after="0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41747E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br w:type="page"/>
      </w:r>
    </w:p>
    <w:p w:rsidR="00340ABB" w:rsidRDefault="000C2E89" w:rsidP="00DB10D5">
      <w:pPr>
        <w:pStyle w:val="a3"/>
        <w:numPr>
          <w:ilvl w:val="0"/>
          <w:numId w:val="24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учебного курса</w:t>
      </w:r>
    </w:p>
    <w:p w:rsidR="00DB10D5" w:rsidRPr="00DB10D5" w:rsidRDefault="00DB10D5" w:rsidP="00DB10D5">
      <w:pPr>
        <w:spacing w:after="0" w:line="240" w:lineRule="auto"/>
        <w:ind w:left="72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E6AA0" w:rsidRPr="006E6AA0" w:rsidRDefault="006E6AA0" w:rsidP="00DB10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</w:t>
      </w:r>
      <w:r w:rsidR="000C2E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ые результаты</w:t>
      </w:r>
      <w:r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E6AA0" w:rsidRPr="006E6AA0" w:rsidRDefault="006E6AA0" w:rsidP="00A4088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E6AA0" w:rsidRPr="006E6AA0" w:rsidRDefault="006E6AA0" w:rsidP="008B0278">
      <w:pPr>
        <w:tabs>
          <w:tab w:val="left" w:pos="5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ориентации;</w:t>
      </w:r>
    </w:p>
    <w:p w:rsidR="006E6AA0" w:rsidRPr="006E6AA0" w:rsidRDefault="006E6AA0" w:rsidP="008B0278">
      <w:pPr>
        <w:tabs>
          <w:tab w:val="left" w:pos="6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2) формирование  целостного,  социально  ориентированного  взгляда  на  мир  в  его</w:t>
      </w:r>
    </w:p>
    <w:p w:rsidR="006E6AA0" w:rsidRPr="006E6AA0" w:rsidRDefault="00763E8D" w:rsidP="008B0278">
      <w:pPr>
        <w:tabs>
          <w:tab w:val="left" w:pos="1720"/>
          <w:tab w:val="left" w:pos="2880"/>
          <w:tab w:val="left" w:pos="3260"/>
          <w:tab w:val="left" w:pos="4900"/>
          <w:tab w:val="left" w:pos="6120"/>
          <w:tab w:val="left" w:pos="7260"/>
          <w:tab w:val="left" w:pos="8320"/>
          <w:tab w:val="left" w:pos="8700"/>
        </w:tabs>
        <w:spacing w:after="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E6AA0"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рганичном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6AA0"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единстве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6AA0"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6AA0"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разнообразии</w:t>
      </w:r>
      <w:r w:rsidR="006E6AA0"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природы,</w:t>
      </w:r>
      <w:r w:rsidR="006E6AA0"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народов,</w:t>
      </w:r>
      <w:r w:rsidR="006E6AA0"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культур</w:t>
      </w:r>
      <w:r w:rsidR="006E6AA0"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 религий;</w:t>
      </w:r>
    </w:p>
    <w:p w:rsidR="00FF53B7" w:rsidRDefault="006E6AA0" w:rsidP="008B0278">
      <w:pPr>
        <w:pStyle w:val="a3"/>
        <w:numPr>
          <w:ilvl w:val="0"/>
          <w:numId w:val="26"/>
        </w:numPr>
        <w:tabs>
          <w:tab w:val="left" w:pos="53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уважительного отношения к иному мнению, истории и культуре других </w:t>
      </w:r>
    </w:p>
    <w:p w:rsidR="006E6AA0" w:rsidRPr="00FF53B7" w:rsidRDefault="006E6AA0" w:rsidP="00FF53B7">
      <w:pPr>
        <w:tabs>
          <w:tab w:val="left" w:pos="533"/>
        </w:tabs>
        <w:spacing w:after="0"/>
        <w:ind w:left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3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народов;</w:t>
      </w:r>
    </w:p>
    <w:p w:rsidR="006E6AA0" w:rsidRPr="006E6AA0" w:rsidRDefault="006E6AA0" w:rsidP="008B0278">
      <w:pPr>
        <w:tabs>
          <w:tab w:val="left" w:pos="6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овладение   начальными   навыками   адаптации   в   динамично   изменяющемся   и</w:t>
      </w:r>
    </w:p>
    <w:p w:rsidR="006E6AA0" w:rsidRPr="006E6AA0" w:rsidRDefault="006E6AA0" w:rsidP="008B0278">
      <w:pPr>
        <w:tabs>
          <w:tab w:val="left" w:pos="9020"/>
        </w:tabs>
        <w:spacing w:after="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развивающемся мире;</w:t>
      </w:r>
    </w:p>
    <w:p w:rsidR="006E6AA0" w:rsidRPr="006E6AA0" w:rsidRDefault="006E6AA0" w:rsidP="008B0278">
      <w:pPr>
        <w:tabs>
          <w:tab w:val="left" w:pos="60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принятие  и  освоение  социальной  роли  учащегося,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азвитие  мотивов  учебной</w:t>
      </w:r>
    </w:p>
    <w:p w:rsidR="006E6AA0" w:rsidRPr="006E6AA0" w:rsidRDefault="00A4088C" w:rsidP="008B0278">
      <w:pPr>
        <w:tabs>
          <w:tab w:val="left" w:pos="2320"/>
          <w:tab w:val="left" w:pos="3140"/>
          <w:tab w:val="left" w:pos="5360"/>
          <w:tab w:val="left" w:pos="7360"/>
          <w:tab w:val="left" w:pos="8820"/>
        </w:tabs>
        <w:spacing w:after="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6E6AA0"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еятельности формирование личностного смысла </w:t>
      </w:r>
      <w:r w:rsidR="006E6AA0" w:rsidRPr="006E6AA0">
        <w:rPr>
          <w:rFonts w:ascii="Times New Roman" w:eastAsia="Times New Roman" w:hAnsi="Times New Roman" w:cs="Times New Roman"/>
          <w:sz w:val="23"/>
          <w:szCs w:val="23"/>
          <w:lang w:eastAsia="ru-RU"/>
        </w:rPr>
        <w:t>учения;</w:t>
      </w:r>
    </w:p>
    <w:p w:rsidR="00FF53B7" w:rsidRDefault="006E6AA0" w:rsidP="008B0278">
      <w:pPr>
        <w:pStyle w:val="a3"/>
        <w:numPr>
          <w:ilvl w:val="0"/>
          <w:numId w:val="27"/>
        </w:numPr>
        <w:tabs>
          <w:tab w:val="left" w:pos="5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самостоятельности и личной ответственности за свои поступки, в том числе в </w:t>
      </w:r>
    </w:p>
    <w:p w:rsidR="006E6AA0" w:rsidRPr="00FF53B7" w:rsidRDefault="006E6AA0" w:rsidP="00FF53B7">
      <w:pPr>
        <w:tabs>
          <w:tab w:val="left" w:pos="531"/>
        </w:tabs>
        <w:spacing w:after="0"/>
        <w:ind w:left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3B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информационной деятельности, на основе представлений о нравственных нормах,</w:t>
      </w:r>
    </w:p>
    <w:p w:rsidR="006E6AA0" w:rsidRPr="006E6AA0" w:rsidRDefault="006E6AA0" w:rsidP="008B0278">
      <w:pPr>
        <w:tabs>
          <w:tab w:val="left" w:pos="3280"/>
          <w:tab w:val="left" w:pos="6740"/>
          <w:tab w:val="left" w:pos="8720"/>
        </w:tabs>
        <w:spacing w:after="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социальной справедливости свободе;</w:t>
      </w:r>
    </w:p>
    <w:p w:rsidR="006E6AA0" w:rsidRPr="006E6AA0" w:rsidRDefault="006E6AA0" w:rsidP="008B0278">
      <w:pPr>
        <w:tabs>
          <w:tab w:val="left" w:pos="920"/>
          <w:tab w:val="left" w:pos="2900"/>
          <w:tab w:val="left" w:pos="4740"/>
          <w:tab w:val="left" w:pos="6700"/>
          <w:tab w:val="left" w:pos="8240"/>
          <w:tab w:val="left" w:pos="8840"/>
        </w:tabs>
        <w:spacing w:after="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7) формирование эстетических потребностей,</w:t>
      </w:r>
      <w:r w:rsidRPr="006E6AA0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ценностей и чувств;</w:t>
      </w:r>
    </w:p>
    <w:p w:rsidR="006E6AA0" w:rsidRPr="006E6AA0" w:rsidRDefault="006E6AA0" w:rsidP="008B0278">
      <w:pPr>
        <w:tabs>
          <w:tab w:val="left" w:pos="6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8)  развитие  этических  чувств,  доброжелательности  и  эмоционально-нравственной</w:t>
      </w:r>
    </w:p>
    <w:p w:rsidR="006E6AA0" w:rsidRPr="006E6AA0" w:rsidRDefault="006E6AA0" w:rsidP="008B0278">
      <w:pPr>
        <w:tabs>
          <w:tab w:val="left" w:pos="2160"/>
          <w:tab w:val="left" w:pos="3740"/>
          <w:tab w:val="left" w:pos="4320"/>
          <w:tab w:val="left" w:pos="6340"/>
          <w:tab w:val="left" w:pos="7720"/>
          <w:tab w:val="left" w:pos="8860"/>
        </w:tabs>
        <w:spacing w:after="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отзывчивости, понимания и сопереживания чувствам других людей;</w:t>
      </w:r>
    </w:p>
    <w:p w:rsidR="006E6AA0" w:rsidRPr="006E6AA0" w:rsidRDefault="00FF53B7" w:rsidP="00FF53B7">
      <w:pPr>
        <w:tabs>
          <w:tab w:val="left" w:pos="541"/>
        </w:tabs>
        <w:spacing w:after="0"/>
        <w:ind w:left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</w:t>
      </w:r>
      <w:r w:rsidR="006E6AA0" w:rsidRPr="006E6A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FF53B7" w:rsidRDefault="006E6AA0" w:rsidP="00FF53B7">
      <w:pPr>
        <w:pStyle w:val="a3"/>
        <w:numPr>
          <w:ilvl w:val="0"/>
          <w:numId w:val="29"/>
        </w:numPr>
        <w:tabs>
          <w:tab w:val="left" w:pos="64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3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установки на безопасный, здоровый образ жизни, наличие мотивации к </w:t>
      </w:r>
    </w:p>
    <w:p w:rsidR="006E6AA0" w:rsidRPr="00FF53B7" w:rsidRDefault="006E6AA0" w:rsidP="00FF53B7">
      <w:pPr>
        <w:tabs>
          <w:tab w:val="left" w:pos="646"/>
        </w:tabs>
        <w:spacing w:after="0"/>
        <w:ind w:left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3B7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труду, работе на результат, бережному отношению к материальным и духовным ценностям.</w:t>
      </w:r>
    </w:p>
    <w:p w:rsidR="001F0851" w:rsidRPr="006E6AA0" w:rsidRDefault="001F0851" w:rsidP="00DB10D5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0D5" w:rsidRDefault="00DB10D5" w:rsidP="00DB10D5">
      <w:pPr>
        <w:spacing w:after="0" w:line="240" w:lineRule="auto"/>
        <w:ind w:left="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F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  <w:r w:rsidRPr="00537FB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B10D5" w:rsidRDefault="00DB10D5" w:rsidP="00DB10D5">
      <w:pPr>
        <w:spacing w:after="0" w:line="240" w:lineRule="auto"/>
        <w:ind w:left="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1) овладение способностью принимать и сохранять цели и задачи учебной деятельности, поиска</w:t>
      </w:r>
      <w:r w:rsidR="00763E8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средств ее осуществления;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2) освоение способов решения проблем творческого и поискового характера;</w:t>
      </w:r>
    </w:p>
    <w:p w:rsidR="00DB10D5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3) формирование умения планировать, контролировать и оценивать учебные действия в</w:t>
      </w:r>
      <w:r w:rsidR="00763E8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соответствии с поставленной задачей и условиями ее реализации; определять наиболее эффективные</w:t>
      </w:r>
      <w:r w:rsidR="00763E8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способы достижения результата;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4) формирование умения понимать причины успеха/неуспеха учебной деятельности и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способности конструктивно действовать даже в ситуациях неуспеха;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5) освоение начальных форм познавательной и личностной рефлексии;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6) использование знаково-символических средств представления информации для создания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моделей изучаемых объектов и процессов, схем решения учебных и практических задач;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7) активное использование речевых средств и средств информационных и коммуникационных</w:t>
      </w:r>
      <w:r w:rsidR="00763E8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технологий (далее - ИКТ) для решения коммуникативных и познавательных задач;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8) использование различных способов поиска (в справочных источниках и открытом учебном</w:t>
      </w:r>
      <w:r w:rsidR="00763E8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информационном пространстве сети Интернет), сбора, обработки, анализа, организации, передачи и</w:t>
      </w:r>
      <w:r w:rsidR="00763E8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интерпретации информации в соответствии с коммуникативными и познавательными задачами и</w:t>
      </w:r>
      <w:r w:rsidR="00763E8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технологиями учебного предмета; в том числе умение вводить текст с помощью клавиатуры,</w:t>
      </w:r>
      <w:r w:rsidR="00763E8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фиксировать (записывать) в цифровой форме измеряемые величины и анализировать изображения,</w:t>
      </w:r>
      <w:r w:rsidR="00763E8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звуки, готовить свое выступление и выступать с аудио-, видео- и графическим сопровождением;</w:t>
      </w:r>
      <w:r w:rsidR="00763E8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соблюдать нормы информационной избирательности, этики и этикета;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4455E">
        <w:rPr>
          <w:rFonts w:ascii="Times New Roman" w:hAnsi="Times New Roman" w:cs="Times New Roman"/>
          <w:sz w:val="24"/>
          <w:szCs w:val="24"/>
        </w:rPr>
        <w:t>9) овладение навыками смыслового чтения текстов различных стилей и жанров в соответствии</w:t>
      </w:r>
      <w:r w:rsidR="00763E8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с целями и задачами; осознанно строить речевое высказывание в соответствии с задачами</w:t>
      </w:r>
      <w:r w:rsidR="00763E8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коммуникации и составлять тексты в устной и письменной формах;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10) овладение логическими действиями сравнения, анализа, синтеза, обобщения,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классификации по родовидовым признакам, установления аналогий и причинно-следственных</w:t>
      </w:r>
      <w:r w:rsidR="00763E8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связей, построения рассуждений, отнесения к известным понятиям;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11) готовность слушать собеседника и вести диалог; готовность признавать возможность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существования различных точек зрения и права каждого иметь свою; излагать свое мнение и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аргументировать свою точку зрения и оценку событий;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12) определение общей цели и путей ее достижения; умение договариваться о распределении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функций и ролей в совместной деятельности; осуществлять взаимный контроль в совместной</w:t>
      </w:r>
      <w:r w:rsidR="00763E8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деятельности, адекватно оценивать собственное поведение и поведение окружающих;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13) готовность конструктивно разрешать конфликты посредством учета интересов сторон и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сотрудничества;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14) овладение начальными сведениями о сущности и особенностях объектов, процессов и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явлений действительности (природных, социальных, культурных, технических и др.) в соответствии</w:t>
      </w:r>
      <w:r w:rsidR="00763E8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с содержанием конкретного учебного предмета;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15) овладение базовыми предметными и межпредметными понятиями, отражающими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существенные связи и отношения между объектами и процессами;</w:t>
      </w:r>
    </w:p>
    <w:p w:rsidR="00DB10D5" w:rsidRPr="0084455E" w:rsidRDefault="00DB10D5" w:rsidP="00DB10D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4455E">
        <w:rPr>
          <w:rFonts w:ascii="Times New Roman" w:hAnsi="Times New Roman" w:cs="Times New Roman"/>
          <w:sz w:val="24"/>
          <w:szCs w:val="24"/>
        </w:rPr>
        <w:t>16) умение работать в материальной и информационной среде начального общего образования</w:t>
      </w:r>
      <w:r w:rsidR="00763E8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(в том числе с учебными моделями) в соответствии с содержанием конкретного учебного предмета.</w:t>
      </w:r>
    </w:p>
    <w:p w:rsidR="006E6AA0" w:rsidRPr="006E6AA0" w:rsidRDefault="006E6AA0" w:rsidP="00DB10D5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0B73" w:rsidRDefault="00E437E0" w:rsidP="0079571A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Содержание учебного курса</w:t>
      </w:r>
    </w:p>
    <w:p w:rsidR="00735B75" w:rsidRDefault="00735B75" w:rsidP="00EC10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5A8E" w:rsidRPr="000D5A8E" w:rsidRDefault="000D5A8E" w:rsidP="00EC10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5A8E">
        <w:rPr>
          <w:rFonts w:ascii="Times New Roman" w:hAnsi="Times New Roman" w:cs="Times New Roman"/>
          <w:b/>
          <w:sz w:val="24"/>
          <w:szCs w:val="24"/>
        </w:rPr>
        <w:t>1 класс (33 ч.)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b/>
          <w:sz w:val="24"/>
          <w:szCs w:val="24"/>
        </w:rPr>
        <w:t>Тема 1.</w:t>
      </w:r>
      <w:r w:rsidRPr="000D5A8E">
        <w:rPr>
          <w:rFonts w:ascii="Times New Roman" w:hAnsi="Times New Roman" w:cs="Times New Roman"/>
          <w:sz w:val="24"/>
          <w:szCs w:val="24"/>
        </w:rPr>
        <w:t xml:space="preserve"> В мире безмолвия и неведомых звуков. (1ч.)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Разыгрывание немых сцен. Сказка «Мир без слов». Звукоподражание и «теория ням-ням». Игры «Добавки», «Знаешь сам - расскажи нам».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b/>
          <w:sz w:val="24"/>
          <w:szCs w:val="24"/>
        </w:rPr>
        <w:t>Тема 2.</w:t>
      </w:r>
      <w:r w:rsidRPr="000D5A8E">
        <w:rPr>
          <w:rFonts w:ascii="Times New Roman" w:hAnsi="Times New Roman" w:cs="Times New Roman"/>
          <w:sz w:val="24"/>
          <w:szCs w:val="24"/>
        </w:rPr>
        <w:t xml:space="preserve"> В Страну Слов. Первые встречи. (1ч.)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Игры «Слова – братья», «Эстафета». Разгадывание загадок. Сценка «Кто лишний». Головоломка «Ягоды». Рассказ «Снежные слова».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b/>
          <w:sz w:val="24"/>
          <w:szCs w:val="24"/>
        </w:rPr>
        <w:t>Тема3-4</w:t>
      </w:r>
      <w:r w:rsidRPr="000D5A8E">
        <w:rPr>
          <w:rFonts w:ascii="Times New Roman" w:hAnsi="Times New Roman" w:cs="Times New Roman"/>
          <w:sz w:val="24"/>
          <w:szCs w:val="24"/>
        </w:rPr>
        <w:t>. К тайнам волшебных слов. (2ч.)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Сказка «Волшебные слова». Разгадывание загадок, прослушивание стихов и рассказов о волшебных словах. Сценки «Когда слова теряют свою волшебную силу».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b/>
          <w:sz w:val="24"/>
          <w:szCs w:val="24"/>
        </w:rPr>
        <w:t>Тема 5</w:t>
      </w:r>
      <w:r w:rsidRPr="000D5A8E">
        <w:rPr>
          <w:rFonts w:ascii="Times New Roman" w:hAnsi="Times New Roman" w:cs="Times New Roman"/>
          <w:sz w:val="24"/>
          <w:szCs w:val="24"/>
        </w:rPr>
        <w:t>. Выбор друзей в Стране Слов. (1ч.)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 xml:space="preserve"> Сказка «Игры гномов». Игры «Доброе – злое», «Только хорошее». Конкурс на внимание и чистописание. Парад Добрых слов.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b/>
          <w:sz w:val="24"/>
          <w:szCs w:val="24"/>
        </w:rPr>
        <w:t>Тема 6.</w:t>
      </w:r>
      <w:r w:rsidRPr="000D5A8E">
        <w:rPr>
          <w:rFonts w:ascii="Times New Roman" w:hAnsi="Times New Roman" w:cs="Times New Roman"/>
          <w:sz w:val="24"/>
          <w:szCs w:val="24"/>
        </w:rPr>
        <w:t xml:space="preserve"> К несметным сокровищам Страны Слов. (1ч.)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Головоломка «Сколько родственников». Беседа о духовном богатстве и богатстве русского языка. Знакомство с толковым словарём. Конкурс на лучшее толкование слов. Игры «Назови по родству», «Кто больше?», «Цепочка слов».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b/>
          <w:sz w:val="24"/>
          <w:szCs w:val="24"/>
        </w:rPr>
        <w:t>Тема 7</w:t>
      </w:r>
      <w:r w:rsidRPr="000D5A8E">
        <w:rPr>
          <w:rFonts w:ascii="Times New Roman" w:hAnsi="Times New Roman" w:cs="Times New Roman"/>
          <w:sz w:val="24"/>
          <w:szCs w:val="24"/>
        </w:rPr>
        <w:t>. Чудесные превращения слов.(1ч.)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Сказка А. Шибаева «Буква заблудилась». Игры «Весёлые буквы», «Спрятавшееся слово». Инсценирование стихотворения А.Шибаева.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b/>
          <w:sz w:val="24"/>
          <w:szCs w:val="24"/>
        </w:rPr>
        <w:t>Тема 8-9.</w:t>
      </w:r>
      <w:r w:rsidRPr="000D5A8E">
        <w:rPr>
          <w:rFonts w:ascii="Times New Roman" w:hAnsi="Times New Roman" w:cs="Times New Roman"/>
          <w:sz w:val="24"/>
          <w:szCs w:val="24"/>
        </w:rPr>
        <w:t xml:space="preserve"> В гости к Алфавиту. (2ч)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Чтение отрывка из книги С.Маршака «Весёлое путешествие от А до Я». Знакомство с орфографическим словарём. Пирамида «Всё на А». Сказка «Кутерьма». Игры «Волшебный колодец», «Помоги Р».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b/>
          <w:sz w:val="24"/>
          <w:szCs w:val="24"/>
        </w:rPr>
        <w:t>Тема 10.</w:t>
      </w:r>
      <w:r w:rsidRPr="000D5A8E">
        <w:rPr>
          <w:rFonts w:ascii="Times New Roman" w:hAnsi="Times New Roman" w:cs="Times New Roman"/>
          <w:sz w:val="24"/>
          <w:szCs w:val="24"/>
        </w:rPr>
        <w:t xml:space="preserve"> К тайнам звуков и букв. (1ч.)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Разгадывание загадок. Тренировочные упражнения в произнесении звуков. Сказка «Лесной карнавал». Инсценирование стихотворения В. Суслова из книги «Трудные буквы».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b/>
          <w:sz w:val="24"/>
          <w:szCs w:val="24"/>
        </w:rPr>
        <w:t>Тема 11</w:t>
      </w:r>
      <w:r w:rsidRPr="000D5A8E">
        <w:rPr>
          <w:rFonts w:ascii="Times New Roman" w:hAnsi="Times New Roman" w:cs="Times New Roman"/>
          <w:sz w:val="24"/>
          <w:szCs w:val="24"/>
        </w:rPr>
        <w:t xml:space="preserve">. Встреча с Радугой.(1ч.) 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Сказка «Слова, которые могут рисовать». Тайна госпожи Радуги. Рассматривание картины И. Левитана «Золотая осень». Игра «Исправь ошибку художника».</w:t>
      </w:r>
    </w:p>
    <w:p w:rsidR="00611451" w:rsidRDefault="00611451" w:rsidP="000D5A8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b/>
          <w:sz w:val="24"/>
          <w:szCs w:val="24"/>
        </w:rPr>
        <w:t>Тема 12.</w:t>
      </w:r>
      <w:r w:rsidRPr="000D5A8E">
        <w:rPr>
          <w:rFonts w:ascii="Times New Roman" w:hAnsi="Times New Roman" w:cs="Times New Roman"/>
          <w:sz w:val="24"/>
          <w:szCs w:val="24"/>
        </w:rPr>
        <w:t xml:space="preserve"> В Страну Говорящих Скал. (1ч.)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Рассказ учителя о тайнах рисуночного письма, о том, как наши предки научились писать и считать. Головоломка «Заколдованные слова»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b/>
          <w:sz w:val="24"/>
          <w:szCs w:val="24"/>
        </w:rPr>
        <w:t>Тема 13</w:t>
      </w:r>
      <w:r w:rsidRPr="000D5A8E">
        <w:rPr>
          <w:rFonts w:ascii="Times New Roman" w:hAnsi="Times New Roman" w:cs="Times New Roman"/>
          <w:sz w:val="24"/>
          <w:szCs w:val="24"/>
        </w:rPr>
        <w:t>. Вглубь веков на Машине времени. (1ч.)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Рассказ учителя о том, как на свет появились первые родственники алфавита. Разгадывание ребусов.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b/>
          <w:sz w:val="24"/>
          <w:szCs w:val="24"/>
        </w:rPr>
        <w:t>Тема 14.</w:t>
      </w:r>
      <w:r w:rsidRPr="000D5A8E">
        <w:rPr>
          <w:rFonts w:ascii="Times New Roman" w:hAnsi="Times New Roman" w:cs="Times New Roman"/>
          <w:sz w:val="24"/>
          <w:szCs w:val="24"/>
        </w:rPr>
        <w:t xml:space="preserve"> В Королевстве Ошибок.(1ч.)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Сочинение сказки. Прослушивание стихов и рассказов и работа по исправлению ошибок. Игра «Волшебная яблоня». Разыгрывание ситуаций.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b/>
          <w:sz w:val="24"/>
          <w:szCs w:val="24"/>
        </w:rPr>
        <w:t>Тема 15</w:t>
      </w:r>
      <w:r w:rsidRPr="000D5A8E">
        <w:rPr>
          <w:rFonts w:ascii="Times New Roman" w:hAnsi="Times New Roman" w:cs="Times New Roman"/>
          <w:sz w:val="24"/>
          <w:szCs w:val="24"/>
        </w:rPr>
        <w:t>. В Страну Слогов. (1ч.)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Игра на внимание «Исправь ошибки». Хоровое декларирование. Разгадывание головоломки. Игра с мячом «Продолжи слово».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b/>
          <w:sz w:val="24"/>
          <w:szCs w:val="24"/>
        </w:rPr>
        <w:t>Тема 16</w:t>
      </w:r>
      <w:r w:rsidRPr="000D5A8E">
        <w:rPr>
          <w:rFonts w:ascii="Times New Roman" w:hAnsi="Times New Roman" w:cs="Times New Roman"/>
          <w:sz w:val="24"/>
          <w:szCs w:val="24"/>
        </w:rPr>
        <w:t>. Неожиданная остановка в пути. (1ч.)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Проговаривание слов по слогам. Игры «Найди другое слово», «Пройди через ворота», «Найди пару». Рассказ учителя о речи.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b/>
          <w:sz w:val="24"/>
          <w:szCs w:val="24"/>
        </w:rPr>
        <w:t>Тема 17</w:t>
      </w:r>
      <w:r w:rsidRPr="000D5A8E">
        <w:rPr>
          <w:rFonts w:ascii="Times New Roman" w:hAnsi="Times New Roman" w:cs="Times New Roman"/>
          <w:sz w:val="24"/>
          <w:szCs w:val="24"/>
        </w:rPr>
        <w:t>. В удивительном городе Неслове.(1ч.)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 xml:space="preserve"> Работа со словарём. Инсценирование рассказа «Незнакомое слово». Игры «Преврати буквы в слова», «Угадай слово». Разгадывание загадок. Головоломка «Перекрёсток».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b/>
          <w:sz w:val="24"/>
          <w:szCs w:val="24"/>
        </w:rPr>
        <w:t>Тема 18-19</w:t>
      </w:r>
      <w:r w:rsidRPr="000D5A8E">
        <w:rPr>
          <w:rFonts w:ascii="Times New Roman" w:hAnsi="Times New Roman" w:cs="Times New Roman"/>
          <w:sz w:val="24"/>
          <w:szCs w:val="24"/>
        </w:rPr>
        <w:t>. Чудеса в Стране Слов. (2ч.)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Разгадывание ребусов. Многозначные слова. Угадывание слов по их значению. Разыгрывание сценок. Головоломка. Слова – синонимы.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b/>
          <w:sz w:val="24"/>
          <w:szCs w:val="24"/>
        </w:rPr>
        <w:t>Тема 20</w:t>
      </w:r>
      <w:r w:rsidRPr="000D5A8E">
        <w:rPr>
          <w:rFonts w:ascii="Times New Roman" w:hAnsi="Times New Roman" w:cs="Times New Roman"/>
          <w:sz w:val="24"/>
          <w:szCs w:val="24"/>
        </w:rPr>
        <w:t>. К словам разнообразным, одинаковым, но разным. (1ч.)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Слова – омонимы. Разгадывание загадок, шарад, ребусов. Инсценирование рассказов. Головоломка.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b/>
          <w:sz w:val="24"/>
          <w:szCs w:val="24"/>
        </w:rPr>
        <w:t>Тема 21-22.</w:t>
      </w:r>
      <w:r w:rsidRPr="000D5A8E">
        <w:rPr>
          <w:rFonts w:ascii="Times New Roman" w:hAnsi="Times New Roman" w:cs="Times New Roman"/>
          <w:sz w:val="24"/>
          <w:szCs w:val="24"/>
        </w:rPr>
        <w:t xml:space="preserve"> На карнавале слов</w:t>
      </w:r>
      <w:r w:rsidR="00611451">
        <w:rPr>
          <w:rFonts w:ascii="Times New Roman" w:hAnsi="Times New Roman" w:cs="Times New Roman"/>
          <w:sz w:val="24"/>
          <w:szCs w:val="24"/>
        </w:rPr>
        <w:t xml:space="preserve">. </w:t>
      </w:r>
      <w:r w:rsidRPr="000D5A8E">
        <w:rPr>
          <w:rFonts w:ascii="Times New Roman" w:hAnsi="Times New Roman" w:cs="Times New Roman"/>
          <w:sz w:val="24"/>
          <w:szCs w:val="24"/>
        </w:rPr>
        <w:t>(2ч.).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Рассказ учителя о словах-двойниках. Слова – омофоны. Прослушивание стихов и работа по их содержанию. Игры со словами – двойниками.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b/>
          <w:sz w:val="24"/>
          <w:szCs w:val="24"/>
        </w:rPr>
        <w:t>Тема 23</w:t>
      </w:r>
      <w:r w:rsidRPr="000D5A8E">
        <w:rPr>
          <w:rFonts w:ascii="Times New Roman" w:hAnsi="Times New Roman" w:cs="Times New Roman"/>
          <w:sz w:val="24"/>
          <w:szCs w:val="24"/>
        </w:rPr>
        <w:t>. В театре близнецов. (1ч.)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 xml:space="preserve"> Головоломка «Начни и закончи К». Работа со словарём. Шутки – каламбуры. Сценки «Есть», «Чей нос». Конкурс загадок.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b/>
          <w:sz w:val="24"/>
          <w:szCs w:val="24"/>
        </w:rPr>
        <w:t>Тема 24</w:t>
      </w:r>
      <w:r w:rsidRPr="000D5A8E">
        <w:rPr>
          <w:rFonts w:ascii="Times New Roman" w:hAnsi="Times New Roman" w:cs="Times New Roman"/>
          <w:sz w:val="24"/>
          <w:szCs w:val="24"/>
        </w:rPr>
        <w:t>. Конкурс знающих. (1ч.)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Правила «Узелки на память». Кроссворд «Конкурс знающих». Головоломка «дай толкование каждому слову». Игры с омонимами, омофонами.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b/>
          <w:sz w:val="24"/>
          <w:szCs w:val="24"/>
        </w:rPr>
        <w:t>Тема 25</w:t>
      </w:r>
      <w:r w:rsidRPr="000D5A8E">
        <w:rPr>
          <w:rFonts w:ascii="Times New Roman" w:hAnsi="Times New Roman" w:cs="Times New Roman"/>
          <w:sz w:val="24"/>
          <w:szCs w:val="24"/>
        </w:rPr>
        <w:t>. Новое представление. (1ч.)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Инсценировка отрывка из сказки Н.Носова «Приключения Незнайки и его друзей». Весёлый аттракцион «доскажи словечко». Слова – синонимы (рассказ учителя). Сценка «Твёрдый знак». Игра «Найди друзей».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b/>
          <w:sz w:val="24"/>
          <w:szCs w:val="24"/>
        </w:rPr>
        <w:t>Тема 26</w:t>
      </w:r>
      <w:r w:rsidRPr="000D5A8E">
        <w:rPr>
          <w:rFonts w:ascii="Times New Roman" w:hAnsi="Times New Roman" w:cs="Times New Roman"/>
          <w:sz w:val="24"/>
          <w:szCs w:val="24"/>
        </w:rPr>
        <w:t>. Необычный урок.(1ч.)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 xml:space="preserve">Головоломка «Все слова на А». Слова – антонимы (рассказ учителя). Игра «Угадай - ка!» со словами – антонимами. 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b/>
          <w:sz w:val="24"/>
          <w:szCs w:val="24"/>
        </w:rPr>
        <w:t>Тема 27</w:t>
      </w:r>
      <w:r w:rsidRPr="000D5A8E">
        <w:rPr>
          <w:rFonts w:ascii="Times New Roman" w:hAnsi="Times New Roman" w:cs="Times New Roman"/>
          <w:sz w:val="24"/>
          <w:szCs w:val="24"/>
        </w:rPr>
        <w:t>. Следопыты развлекают детей. (1ч.)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«Узелки на память» (повторение правил). Загадки, игры, пословицы, стихотворения с антонимами. Прослушивание сказок, рассказов.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b/>
          <w:sz w:val="24"/>
          <w:szCs w:val="24"/>
        </w:rPr>
        <w:t>Тема 28.</w:t>
      </w:r>
      <w:r w:rsidRPr="000D5A8E">
        <w:rPr>
          <w:rFonts w:ascii="Times New Roman" w:hAnsi="Times New Roman" w:cs="Times New Roman"/>
          <w:sz w:val="24"/>
          <w:szCs w:val="24"/>
        </w:rPr>
        <w:t xml:space="preserve"> В Клубе весёлых человечков</w:t>
      </w:r>
      <w:r w:rsidR="00611451">
        <w:rPr>
          <w:rFonts w:ascii="Times New Roman" w:hAnsi="Times New Roman" w:cs="Times New Roman"/>
          <w:sz w:val="24"/>
          <w:szCs w:val="24"/>
        </w:rPr>
        <w:t xml:space="preserve">. </w:t>
      </w:r>
      <w:r w:rsidRPr="000D5A8E">
        <w:rPr>
          <w:rFonts w:ascii="Times New Roman" w:hAnsi="Times New Roman" w:cs="Times New Roman"/>
          <w:sz w:val="24"/>
          <w:szCs w:val="24"/>
        </w:rPr>
        <w:t>(1ч.).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Головоломка «Начинай на А». Подбор синонимов и антонимов. Игра в омонимы.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b/>
          <w:sz w:val="24"/>
          <w:szCs w:val="24"/>
        </w:rPr>
        <w:t>Тема 29-30.</w:t>
      </w:r>
      <w:r w:rsidRPr="000D5A8E">
        <w:rPr>
          <w:rFonts w:ascii="Times New Roman" w:hAnsi="Times New Roman" w:cs="Times New Roman"/>
          <w:sz w:val="24"/>
          <w:szCs w:val="24"/>
        </w:rPr>
        <w:t xml:space="preserve"> К словам – родственникам. Почему их так назвали? (2ч.)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Рассказ учителя о родственных словах. Игра «Замечательный сад». Подбор родственных слов. Сказка «Вот так родственники!». Работа со словообразовательным словарём. Разгадывание ребусов. Тавтология. Игра «Домино».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b/>
          <w:sz w:val="24"/>
          <w:szCs w:val="24"/>
        </w:rPr>
        <w:t>Тема 31</w:t>
      </w:r>
      <w:r w:rsidRPr="000D5A8E">
        <w:rPr>
          <w:rFonts w:ascii="Times New Roman" w:hAnsi="Times New Roman" w:cs="Times New Roman"/>
          <w:sz w:val="24"/>
          <w:szCs w:val="24"/>
        </w:rPr>
        <w:t>. Экскурсия в прошлое. (1ч.)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Устаревшие слова – архаизмы и историзмы (рассказ учителя). В «музее» древних слов.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b/>
          <w:sz w:val="24"/>
          <w:szCs w:val="24"/>
        </w:rPr>
        <w:t>Тема 32.</w:t>
      </w:r>
      <w:r w:rsidRPr="000D5A8E">
        <w:rPr>
          <w:rFonts w:ascii="Times New Roman" w:hAnsi="Times New Roman" w:cs="Times New Roman"/>
          <w:sz w:val="24"/>
          <w:szCs w:val="24"/>
        </w:rPr>
        <w:t xml:space="preserve"> Полёт в будущее. (1ч.)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 xml:space="preserve"> Рассказ учителя о неологизмах. Игра «Угадай-ка». Узелки на память. Головоломка «Вгостилёт».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b/>
          <w:sz w:val="24"/>
          <w:szCs w:val="24"/>
        </w:rPr>
        <w:t>Тема 33</w:t>
      </w:r>
      <w:r w:rsidRPr="000D5A8E">
        <w:rPr>
          <w:rFonts w:ascii="Times New Roman" w:hAnsi="Times New Roman" w:cs="Times New Roman"/>
          <w:sz w:val="24"/>
          <w:szCs w:val="24"/>
        </w:rPr>
        <w:t>. Итоговое занятие. (1ч.)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Разгадывание ребусов, загадок, шарад. Игры со словами синомами, антонимами, омонимам. Инсценирование рассказов, рассказов.</w:t>
      </w:r>
      <w:r w:rsidRPr="000D5A8E">
        <w:rPr>
          <w:rFonts w:ascii="Times New Roman" w:hAnsi="Times New Roman" w:cs="Times New Roman"/>
          <w:sz w:val="24"/>
          <w:szCs w:val="24"/>
        </w:rPr>
        <w:cr/>
      </w:r>
    </w:p>
    <w:p w:rsidR="000D5A8E" w:rsidRPr="00DA1B8A" w:rsidRDefault="000D5A8E" w:rsidP="000D5A8E">
      <w:pPr>
        <w:pStyle w:val="aff3"/>
        <w:jc w:val="center"/>
        <w:rPr>
          <w:b/>
        </w:rPr>
      </w:pPr>
      <w:r w:rsidRPr="00DA1B8A">
        <w:rPr>
          <w:b/>
        </w:rPr>
        <w:t>Основные требования к знаниям и умениям</w:t>
      </w:r>
    </w:p>
    <w:p w:rsidR="000D5A8E" w:rsidRPr="00DA1B8A" w:rsidRDefault="000D5A8E" w:rsidP="000D5A8E">
      <w:pPr>
        <w:pStyle w:val="aff3"/>
        <w:jc w:val="center"/>
        <w:rPr>
          <w:b/>
        </w:rPr>
      </w:pPr>
      <w:r>
        <w:rPr>
          <w:b/>
        </w:rPr>
        <w:t xml:space="preserve">учащихся к концу 1 </w:t>
      </w:r>
      <w:r w:rsidRPr="00DA1B8A">
        <w:rPr>
          <w:b/>
        </w:rPr>
        <w:t>-го класса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D5A8E">
        <w:rPr>
          <w:rFonts w:ascii="Times New Roman" w:hAnsi="Times New Roman" w:cs="Times New Roman"/>
          <w:b/>
          <w:sz w:val="24"/>
          <w:szCs w:val="24"/>
        </w:rPr>
        <w:t>Обучающиеся должны знать: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Отличие звука от буквы (звуки слышим, произносим, а буквы пишем ивидим).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Признаки гласных и согласных звуков.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Буквы русского алфавита.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Родственные слова.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Антонимы, многозначные слова.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Системные связи слов.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D5A8E">
        <w:rPr>
          <w:rFonts w:ascii="Times New Roman" w:hAnsi="Times New Roman" w:cs="Times New Roman"/>
          <w:b/>
          <w:sz w:val="24"/>
          <w:szCs w:val="24"/>
        </w:rPr>
        <w:t>Обучающиеся должны уметь: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Правильно произносить звуки, выделять звуки в слове, выполнять звуко -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буквенный анализ слов.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Распознавать твердые и мягкие, звонкие и глухие согласные звуки в словах.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Делить слова на слоги.</w:t>
      </w:r>
    </w:p>
    <w:p w:rsidR="000B393C" w:rsidRDefault="000B393C" w:rsidP="000D5A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Подбирать родственные слова.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Объединять слова в группы.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Проверять и правильно писать слова с безударной гласной в корне слова, спарными звонкими и глухими согласными в корне слова и в конце.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Составлять текст по вопросам учителя.</w:t>
      </w:r>
    </w:p>
    <w:p w:rsidR="000D5A8E" w:rsidRPr="000D5A8E" w:rsidRDefault="000D5A8E" w:rsidP="000D5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Работать со словарями.</w:t>
      </w:r>
    </w:p>
    <w:p w:rsidR="001F195A" w:rsidRDefault="000D5A8E" w:rsidP="000B3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A8E">
        <w:rPr>
          <w:rFonts w:ascii="Times New Roman" w:hAnsi="Times New Roman" w:cs="Times New Roman"/>
          <w:sz w:val="24"/>
          <w:szCs w:val="24"/>
        </w:rPr>
        <w:t>Отгадывать загадки, ребусы, головоломки, шарады.</w:t>
      </w:r>
      <w:r w:rsidRPr="000D5A8E">
        <w:rPr>
          <w:rFonts w:ascii="Times New Roman" w:hAnsi="Times New Roman" w:cs="Times New Roman"/>
          <w:sz w:val="24"/>
          <w:szCs w:val="24"/>
        </w:rPr>
        <w:cr/>
      </w:r>
    </w:p>
    <w:p w:rsidR="00B33463" w:rsidRPr="003B3AA4" w:rsidRDefault="00B33463" w:rsidP="00EC10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AA4">
        <w:rPr>
          <w:rFonts w:ascii="Times New Roman" w:hAnsi="Times New Roman" w:cs="Times New Roman"/>
          <w:b/>
          <w:sz w:val="24"/>
          <w:szCs w:val="24"/>
        </w:rPr>
        <w:t>2 класс (34 ч.)</w:t>
      </w:r>
    </w:p>
    <w:p w:rsidR="00602112" w:rsidRDefault="00602112" w:rsidP="003B3AA4">
      <w:pPr>
        <w:pStyle w:val="af"/>
        <w:spacing w:before="0" w:beforeAutospacing="0" w:after="0" w:afterAutospacing="0"/>
        <w:rPr>
          <w:b/>
          <w:color w:val="000000"/>
        </w:rPr>
      </w:pPr>
    </w:p>
    <w:p w:rsidR="003B3AA4" w:rsidRPr="00D4713B" w:rsidRDefault="003B3AA4" w:rsidP="003B3AA4">
      <w:pPr>
        <w:pStyle w:val="af"/>
        <w:spacing w:before="0" w:beforeAutospacing="0" w:after="0" w:afterAutospacing="0"/>
      </w:pPr>
      <w:r w:rsidRPr="00D4713B">
        <w:rPr>
          <w:b/>
        </w:rPr>
        <w:t>Тема 1.</w:t>
      </w:r>
      <w:r w:rsidRPr="00D4713B">
        <w:t xml:space="preserve"> Как обходились без письма? (1 ч.)</w:t>
      </w:r>
    </w:p>
    <w:p w:rsidR="003B3AA4" w:rsidRPr="00D4713B" w:rsidRDefault="003B3AA4" w:rsidP="00602112">
      <w:pPr>
        <w:pStyle w:val="af"/>
        <w:spacing w:before="0" w:beforeAutospacing="0" w:after="0" w:afterAutospacing="0" w:line="276" w:lineRule="auto"/>
      </w:pPr>
      <w:r w:rsidRPr="00D4713B">
        <w:t>Рассказ учителя «А начинали всё медведи». Слова в переносном смысле «медвежий угол, медвежья услуга». Сигналы – символы. Легенда о Тесее. Заучивание песенок – «напоминалок».</w:t>
      </w:r>
    </w:p>
    <w:p w:rsidR="00602112" w:rsidRPr="00D4713B" w:rsidRDefault="00602112" w:rsidP="00602112">
      <w:pPr>
        <w:pStyle w:val="af"/>
        <w:spacing w:before="0" w:beforeAutospacing="0" w:after="0" w:afterAutospacing="0" w:line="276" w:lineRule="auto"/>
      </w:pPr>
    </w:p>
    <w:p w:rsidR="003B3AA4" w:rsidRPr="00D4713B" w:rsidRDefault="003B3AA4" w:rsidP="003B3AA4">
      <w:pPr>
        <w:pStyle w:val="af"/>
        <w:spacing w:before="0" w:beforeAutospacing="0" w:after="0" w:afterAutospacing="0" w:line="276" w:lineRule="auto"/>
      </w:pPr>
      <w:r w:rsidRPr="00D4713B">
        <w:rPr>
          <w:b/>
        </w:rPr>
        <w:t>Тема 2.</w:t>
      </w:r>
      <w:r w:rsidRPr="00D4713B">
        <w:t xml:space="preserve"> Древние письмена.(1 ч.)</w:t>
      </w:r>
    </w:p>
    <w:p w:rsidR="003B3AA4" w:rsidRPr="00D4713B" w:rsidRDefault="003B3AA4" w:rsidP="003B3AA4">
      <w:pPr>
        <w:pStyle w:val="af"/>
        <w:spacing w:before="0" w:beforeAutospacing="0" w:after="0" w:afterAutospacing="0" w:line="276" w:lineRule="auto"/>
      </w:pPr>
      <w:r w:rsidRPr="00D4713B">
        <w:t>Рисуночное письмо. Игра «Угадай символ». Сказка Р. Киплинга «Как было написано первое письмо». Иероглифы - «священные знаки.</w:t>
      </w:r>
    </w:p>
    <w:p w:rsidR="006E4AC5" w:rsidRPr="00D4713B" w:rsidRDefault="006E4AC5" w:rsidP="003B3AA4">
      <w:pPr>
        <w:pStyle w:val="af"/>
        <w:spacing w:before="0" w:beforeAutospacing="0" w:after="0" w:afterAutospacing="0" w:line="276" w:lineRule="auto"/>
      </w:pPr>
    </w:p>
    <w:p w:rsidR="003B3AA4" w:rsidRPr="00D4713B" w:rsidRDefault="003B3AA4" w:rsidP="003B3AA4">
      <w:pPr>
        <w:pStyle w:val="af"/>
        <w:spacing w:before="0" w:beforeAutospacing="0" w:after="0" w:afterAutospacing="0" w:line="276" w:lineRule="auto"/>
      </w:pPr>
      <w:r w:rsidRPr="00D4713B">
        <w:rPr>
          <w:b/>
        </w:rPr>
        <w:t>Тема 3.</w:t>
      </w:r>
      <w:r w:rsidRPr="00D4713B">
        <w:t xml:space="preserve"> Как возникла наша письменность? (1 ч.)</w:t>
      </w:r>
    </w:p>
    <w:p w:rsidR="003B3AA4" w:rsidRPr="00D4713B" w:rsidRDefault="003B3AA4" w:rsidP="006E4AC5">
      <w:pPr>
        <w:pStyle w:val="af"/>
        <w:spacing w:before="0" w:beforeAutospacing="0" w:after="0" w:afterAutospacing="0" w:line="276" w:lineRule="auto"/>
      </w:pPr>
      <w:r w:rsidRPr="00D4713B">
        <w:t>Застывшие звуки. Финикийский алфавит. Греческий алфавит. Кириллица или глаголица? Творческое задание «Придумай свой алфавит».</w:t>
      </w:r>
    </w:p>
    <w:p w:rsidR="006E4AC5" w:rsidRPr="00D4713B" w:rsidRDefault="006E4AC5" w:rsidP="006E4AC5">
      <w:pPr>
        <w:pStyle w:val="af"/>
        <w:spacing w:before="0" w:beforeAutospacing="0" w:after="0" w:afterAutospacing="0" w:line="276" w:lineRule="auto"/>
      </w:pPr>
    </w:p>
    <w:p w:rsidR="003B3AA4" w:rsidRPr="00D4713B" w:rsidRDefault="003B3AA4" w:rsidP="003B3AA4">
      <w:pPr>
        <w:pStyle w:val="af"/>
        <w:spacing w:before="0" w:beforeAutospacing="0" w:after="0" w:afterAutospacing="0" w:line="276" w:lineRule="auto"/>
      </w:pPr>
      <w:r w:rsidRPr="00D4713B">
        <w:rPr>
          <w:b/>
        </w:rPr>
        <w:t>Тема 4 -5.</w:t>
      </w:r>
      <w:r w:rsidRPr="00D4713B">
        <w:t xml:space="preserve"> Меня зовут Фонема.(2 ч.)</w:t>
      </w:r>
    </w:p>
    <w:p w:rsidR="003B3AA4" w:rsidRPr="00D4713B" w:rsidRDefault="003B3AA4" w:rsidP="00602112">
      <w:pPr>
        <w:pStyle w:val="af"/>
        <w:spacing w:before="0" w:beforeAutospacing="0" w:after="0" w:afterAutospacing="0" w:line="276" w:lineRule="auto"/>
      </w:pPr>
      <w:r w:rsidRPr="00D4713B">
        <w:t>Звуки-смыслоразличители. Игра «Наперегонки». Стихотворение Б. Заходера «Кит и Кот». Фонемы гласные и согласные. Игры с фонемами. Разыгрывание стихотворения Н.Матвеева «Путаница».</w:t>
      </w:r>
    </w:p>
    <w:p w:rsidR="00602112" w:rsidRPr="00D4713B" w:rsidRDefault="00602112" w:rsidP="00602112">
      <w:pPr>
        <w:pStyle w:val="af"/>
        <w:spacing w:before="0" w:beforeAutospacing="0" w:after="0" w:afterAutospacing="0" w:line="276" w:lineRule="auto"/>
      </w:pPr>
    </w:p>
    <w:p w:rsidR="003B3AA4" w:rsidRPr="00D4713B" w:rsidRDefault="003B3AA4" w:rsidP="003B3AA4">
      <w:pPr>
        <w:pStyle w:val="af"/>
        <w:spacing w:before="0" w:beforeAutospacing="0" w:after="0" w:afterAutospacing="0" w:line="276" w:lineRule="auto"/>
      </w:pPr>
      <w:r w:rsidRPr="00D4713B">
        <w:rPr>
          <w:b/>
        </w:rPr>
        <w:t>Тема 6 - 8.</w:t>
      </w:r>
      <w:r w:rsidR="00EC10D9" w:rsidRPr="00D4713B">
        <w:t>Для всех ли фонем есть буквы? (3</w:t>
      </w:r>
      <w:r w:rsidRPr="00D4713B">
        <w:t xml:space="preserve"> ч.)</w:t>
      </w:r>
    </w:p>
    <w:p w:rsidR="003B3AA4" w:rsidRPr="00D4713B" w:rsidRDefault="003B3AA4" w:rsidP="00602112">
      <w:pPr>
        <w:pStyle w:val="af"/>
        <w:spacing w:before="0" w:beforeAutospacing="0" w:after="0" w:afterAutospacing="0" w:line="276" w:lineRule="auto"/>
      </w:pPr>
      <w:r w:rsidRPr="00D4713B">
        <w:t>Рассказ учителя «Как рождаются звуки». Звонкие и глухие «двойняшки». Игра «Строим дом». О воображении. Стихотворение Б.Заходер «Моя Вообразилия». Звонкие и глухие «одиночки». Твёрдые и мягкие фонемы. Таинственная буква. Буква - подсказчица. Буква – помощница. Буквы – актёры.</w:t>
      </w:r>
    </w:p>
    <w:p w:rsidR="00602112" w:rsidRPr="00D4713B" w:rsidRDefault="00602112" w:rsidP="00602112">
      <w:pPr>
        <w:pStyle w:val="af"/>
        <w:spacing w:before="0" w:beforeAutospacing="0" w:after="0" w:afterAutospacing="0" w:line="276" w:lineRule="auto"/>
      </w:pPr>
    </w:p>
    <w:p w:rsidR="003B3AA4" w:rsidRPr="00D4713B" w:rsidRDefault="003B3AA4" w:rsidP="003B3AA4">
      <w:pPr>
        <w:pStyle w:val="af"/>
        <w:spacing w:before="0" w:beforeAutospacing="0" w:after="0" w:afterAutospacing="0" w:line="276" w:lineRule="auto"/>
      </w:pPr>
      <w:r w:rsidRPr="00D4713B">
        <w:rPr>
          <w:b/>
        </w:rPr>
        <w:t>Тема 9 - 10.</w:t>
      </w:r>
      <w:r w:rsidRPr="00D4713B">
        <w:t xml:space="preserve"> «Ошибкоопасные» места. (2 ч.)</w:t>
      </w:r>
    </w:p>
    <w:p w:rsidR="003B3AA4" w:rsidRPr="00D4713B" w:rsidRDefault="003B3AA4" w:rsidP="00602112">
      <w:pPr>
        <w:pStyle w:val="af"/>
        <w:spacing w:before="0" w:beforeAutospacing="0" w:after="0" w:afterAutospacing="0" w:line="276" w:lineRule="auto"/>
      </w:pPr>
      <w:r w:rsidRPr="00D4713B">
        <w:t>«Зеркальные и незеркальные слова». Кому нужна зоркость? Отрывок из сказки Антуана де Сент-Экзюпери «Маленький принц». Орфографическая зоркость. Тренировочные упражнения.</w:t>
      </w:r>
    </w:p>
    <w:p w:rsidR="00602112" w:rsidRPr="00D4713B" w:rsidRDefault="00602112" w:rsidP="00602112">
      <w:pPr>
        <w:pStyle w:val="af"/>
        <w:spacing w:before="0" w:beforeAutospacing="0" w:after="0" w:afterAutospacing="0" w:line="276" w:lineRule="auto"/>
      </w:pPr>
    </w:p>
    <w:p w:rsidR="003B3AA4" w:rsidRPr="00D4713B" w:rsidRDefault="003B3AA4" w:rsidP="003B3AA4">
      <w:pPr>
        <w:pStyle w:val="af"/>
        <w:spacing w:before="0" w:beforeAutospacing="0" w:after="0" w:afterAutospacing="0" w:line="276" w:lineRule="auto"/>
      </w:pPr>
      <w:r w:rsidRPr="00D4713B">
        <w:rPr>
          <w:b/>
        </w:rPr>
        <w:t>Тема 11.</w:t>
      </w:r>
      <w:r w:rsidRPr="00D4713B">
        <w:t xml:space="preserve"> Тайны фонемы.(1 ч.)</w:t>
      </w:r>
    </w:p>
    <w:p w:rsidR="003B3AA4" w:rsidRPr="00D4713B" w:rsidRDefault="003B3AA4" w:rsidP="00602112">
      <w:pPr>
        <w:pStyle w:val="af"/>
        <w:spacing w:before="0" w:beforeAutospacing="0" w:after="0" w:afterAutospacing="0" w:line="276" w:lineRule="auto"/>
      </w:pPr>
      <w:r w:rsidRPr="00D4713B">
        <w:t>Чередование фонем. Ключ к тайнам фонемы. Заучивание песенки - «запоминалки».</w:t>
      </w:r>
    </w:p>
    <w:p w:rsidR="00602112" w:rsidRPr="00D4713B" w:rsidRDefault="00602112" w:rsidP="00602112">
      <w:pPr>
        <w:pStyle w:val="af"/>
        <w:spacing w:before="0" w:beforeAutospacing="0" w:after="0" w:afterAutospacing="0" w:line="276" w:lineRule="auto"/>
      </w:pPr>
    </w:p>
    <w:p w:rsidR="003B3AA4" w:rsidRPr="00D4713B" w:rsidRDefault="003B3AA4" w:rsidP="003B3AA4">
      <w:pPr>
        <w:pStyle w:val="af"/>
        <w:spacing w:before="0" w:beforeAutospacing="0" w:after="0" w:afterAutospacing="0" w:line="276" w:lineRule="auto"/>
      </w:pPr>
      <w:r w:rsidRPr="00D4713B">
        <w:rPr>
          <w:b/>
        </w:rPr>
        <w:t>Тема 12 – 13.</w:t>
      </w:r>
      <w:r w:rsidRPr="00D4713B">
        <w:t xml:space="preserve"> Опасные согласные. (2 ч.)</w:t>
      </w:r>
    </w:p>
    <w:p w:rsidR="003B3AA4" w:rsidRPr="00D4713B" w:rsidRDefault="003B3AA4" w:rsidP="00602112">
      <w:pPr>
        <w:pStyle w:val="af"/>
        <w:spacing w:before="0" w:beforeAutospacing="0" w:line="276" w:lineRule="auto"/>
      </w:pPr>
      <w:r w:rsidRPr="00D4713B">
        <w:t>Звуки – «волшебники» сонорные звуки. Согласные в слабой и сильной позиции. Сомнительный согласный. Игра «Опасные соседи». Тренировочные упражнения «Кто последний?» Звуки «живут» по закону составление «Свода законов».</w:t>
      </w:r>
    </w:p>
    <w:p w:rsidR="003C5CDD" w:rsidRPr="00D4713B" w:rsidRDefault="003C5CDD" w:rsidP="003B3AA4">
      <w:pPr>
        <w:pStyle w:val="af"/>
        <w:spacing w:before="0" w:beforeAutospacing="0" w:after="0" w:afterAutospacing="0" w:line="276" w:lineRule="auto"/>
        <w:rPr>
          <w:b/>
        </w:rPr>
      </w:pPr>
    </w:p>
    <w:p w:rsidR="003B3AA4" w:rsidRPr="00D4713B" w:rsidRDefault="003B3AA4" w:rsidP="003B3AA4">
      <w:pPr>
        <w:pStyle w:val="af"/>
        <w:spacing w:before="0" w:beforeAutospacing="0" w:after="0" w:afterAutospacing="0" w:line="276" w:lineRule="auto"/>
      </w:pPr>
      <w:r w:rsidRPr="00D4713B">
        <w:rPr>
          <w:b/>
        </w:rPr>
        <w:t>Тема 14.</w:t>
      </w:r>
      <w:r w:rsidRPr="00D4713B">
        <w:t xml:space="preserve"> На сцене гласные.(1 ч.)</w:t>
      </w:r>
    </w:p>
    <w:p w:rsidR="003B3AA4" w:rsidRPr="00D4713B" w:rsidRDefault="003B3AA4" w:rsidP="00602112">
      <w:pPr>
        <w:pStyle w:val="af"/>
        <w:spacing w:before="0" w:beforeAutospacing="0" w:line="276" w:lineRule="auto"/>
      </w:pPr>
      <w:r w:rsidRPr="00D4713B">
        <w:t>Добрый «волшебник» - ударение. Игра «Поставь ударение». Гласные без хлопот!</w:t>
      </w:r>
    </w:p>
    <w:p w:rsidR="003B3AA4" w:rsidRPr="00D4713B" w:rsidRDefault="003B3AA4" w:rsidP="003B3AA4">
      <w:pPr>
        <w:pStyle w:val="af"/>
        <w:spacing w:before="0" w:beforeAutospacing="0" w:after="0" w:afterAutospacing="0" w:line="276" w:lineRule="auto"/>
      </w:pPr>
      <w:r w:rsidRPr="00D4713B">
        <w:rPr>
          <w:b/>
        </w:rPr>
        <w:t>Тема 15.</w:t>
      </w:r>
      <w:r w:rsidRPr="00D4713B">
        <w:t xml:space="preserve"> «Фонемы повелевают буквами». (1 ч.)</w:t>
      </w:r>
    </w:p>
    <w:p w:rsidR="003B3AA4" w:rsidRPr="00D4713B" w:rsidRDefault="003B3AA4" w:rsidP="00602112">
      <w:pPr>
        <w:pStyle w:val="af"/>
        <w:spacing w:before="0" w:beforeAutospacing="0" w:line="276" w:lineRule="auto"/>
      </w:pPr>
      <w:r w:rsidRPr="00D4713B">
        <w:t>Фонемное правило. Добро пожаловать, ь! Въезд воспрещён, но … не всегда! Игры со словами. Разгадывание ребусов. Тренировочные упражнения.</w:t>
      </w:r>
    </w:p>
    <w:p w:rsidR="003B3AA4" w:rsidRPr="00D4713B" w:rsidRDefault="003B3AA4" w:rsidP="003B3AA4">
      <w:pPr>
        <w:pStyle w:val="af"/>
        <w:spacing w:before="0" w:beforeAutospacing="0" w:after="0" w:afterAutospacing="0" w:line="276" w:lineRule="auto"/>
      </w:pPr>
      <w:r w:rsidRPr="00D4713B">
        <w:rPr>
          <w:b/>
        </w:rPr>
        <w:t>Тема 16.</w:t>
      </w:r>
      <w:r w:rsidRPr="00D4713B">
        <w:t xml:space="preserve"> Ваши старые знакомые. Практическое занятие.(1ч.)</w:t>
      </w:r>
    </w:p>
    <w:p w:rsidR="003B3AA4" w:rsidRPr="00D4713B" w:rsidRDefault="003B3AA4" w:rsidP="00602112">
      <w:pPr>
        <w:pStyle w:val="af"/>
        <w:spacing w:before="0" w:beforeAutospacing="0" w:line="276" w:lineRule="auto"/>
      </w:pPr>
      <w:r w:rsidRPr="00D4713B">
        <w:t xml:space="preserve">Игры со словами </w:t>
      </w:r>
      <w:r w:rsidR="00602112" w:rsidRPr="00D4713B">
        <w:t>с сочетаниями жи-щи, чу-щу, ча-щ</w:t>
      </w:r>
      <w:r w:rsidRPr="00D4713B">
        <w:t>а, чк, чн, щн, нщ. Тренировочные упражнения.</w:t>
      </w:r>
    </w:p>
    <w:p w:rsidR="003B3AA4" w:rsidRPr="00D4713B" w:rsidRDefault="003B3AA4" w:rsidP="003B3AA4">
      <w:pPr>
        <w:pStyle w:val="af"/>
        <w:spacing w:before="0" w:beforeAutospacing="0" w:after="0" w:afterAutospacing="0" w:line="276" w:lineRule="auto"/>
      </w:pPr>
      <w:r w:rsidRPr="00D4713B">
        <w:rPr>
          <w:b/>
        </w:rPr>
        <w:t>Тема 17 – 18.</w:t>
      </w:r>
      <w:r w:rsidRPr="00D4713B">
        <w:t xml:space="preserve"> Правила о непроизносимых согласных.(2 ч.)</w:t>
      </w:r>
    </w:p>
    <w:p w:rsidR="003B3AA4" w:rsidRPr="00D4713B" w:rsidRDefault="003B3AA4" w:rsidP="00602112">
      <w:pPr>
        <w:pStyle w:val="af"/>
        <w:spacing w:before="0" w:beforeAutospacing="0" w:line="276" w:lineRule="auto"/>
      </w:pPr>
      <w:r w:rsidRPr="00D4713B">
        <w:t>Песенки - «напоминайки». Тренировочные упражнения. Нефонемное правило. Игра «Вставь слова». Разбор стихотворения «Про солнце» С.Маршака.</w:t>
      </w:r>
    </w:p>
    <w:p w:rsidR="003B3AA4" w:rsidRPr="00D4713B" w:rsidRDefault="003B3AA4" w:rsidP="00602112">
      <w:pPr>
        <w:pStyle w:val="af"/>
        <w:spacing w:before="0" w:beforeAutospacing="0" w:after="0" w:afterAutospacing="0" w:line="276" w:lineRule="auto"/>
      </w:pPr>
      <w:r w:rsidRPr="00D4713B">
        <w:rPr>
          <w:b/>
        </w:rPr>
        <w:t>Тема 19 – 20.</w:t>
      </w:r>
      <w:r w:rsidRPr="00D4713B">
        <w:t xml:space="preserve"> Волшебное средство – «самоинструкция».(2 ч.)</w:t>
      </w:r>
    </w:p>
    <w:p w:rsidR="003B3AA4" w:rsidRPr="00D4713B" w:rsidRDefault="003B3AA4" w:rsidP="00602112">
      <w:pPr>
        <w:pStyle w:val="af"/>
        <w:spacing w:before="0" w:beforeAutospacing="0" w:after="0" w:afterAutospacing="0" w:line="276" w:lineRule="auto"/>
      </w:pPr>
      <w:r w:rsidRPr="00D4713B">
        <w:t>Знакомство с термином «самоинструкция». Правила составления самоинструкции. Работа по составлению самоинструкции. Работа по самоинструкции. Игра «Засели домик». Тренировочные упражнения. Игра «Найди подходящий транспорт». Краткий пересказ.</w:t>
      </w:r>
    </w:p>
    <w:p w:rsidR="00602112" w:rsidRPr="00D4713B" w:rsidRDefault="00602112" w:rsidP="00602112">
      <w:pPr>
        <w:pStyle w:val="af"/>
        <w:spacing w:before="0" w:beforeAutospacing="0" w:after="0" w:afterAutospacing="0" w:line="276" w:lineRule="auto"/>
        <w:rPr>
          <w:b/>
        </w:rPr>
      </w:pPr>
    </w:p>
    <w:p w:rsidR="003B3AA4" w:rsidRPr="00D4713B" w:rsidRDefault="003B3AA4" w:rsidP="00602112">
      <w:pPr>
        <w:pStyle w:val="af"/>
        <w:spacing w:before="0" w:beforeAutospacing="0" w:after="0" w:afterAutospacing="0" w:line="276" w:lineRule="auto"/>
      </w:pPr>
      <w:r w:rsidRPr="00D4713B">
        <w:rPr>
          <w:b/>
        </w:rPr>
        <w:t>Тема 21.</w:t>
      </w:r>
      <w:r w:rsidRPr="00D4713B">
        <w:t xml:space="preserve"> Память и грамотность.(1ч.)</w:t>
      </w:r>
    </w:p>
    <w:p w:rsidR="003B3AA4" w:rsidRPr="00D4713B" w:rsidRDefault="003B3AA4" w:rsidP="00602112">
      <w:pPr>
        <w:pStyle w:val="af"/>
        <w:spacing w:before="0" w:beforeAutospacing="0" w:after="0" w:afterAutospacing="0" w:line="276" w:lineRule="auto"/>
      </w:pPr>
      <w:r w:rsidRPr="00D4713B">
        <w:t>Виды памяти. Тренировка памяти на отрывках из литературных произведений. Зарядка для развития памяти. Разучивание песенки «напоминалки». План пересказа.</w:t>
      </w:r>
    </w:p>
    <w:p w:rsidR="003C5CDD" w:rsidRPr="00D4713B" w:rsidRDefault="003C5CDD" w:rsidP="00602112">
      <w:pPr>
        <w:pStyle w:val="af"/>
        <w:spacing w:before="0" w:beforeAutospacing="0" w:after="0" w:afterAutospacing="0" w:line="276" w:lineRule="auto"/>
        <w:rPr>
          <w:b/>
        </w:rPr>
      </w:pPr>
    </w:p>
    <w:p w:rsidR="003B3AA4" w:rsidRPr="00D4713B" w:rsidRDefault="003B3AA4" w:rsidP="00602112">
      <w:pPr>
        <w:pStyle w:val="af"/>
        <w:spacing w:before="0" w:beforeAutospacing="0" w:after="0" w:afterAutospacing="0" w:line="276" w:lineRule="auto"/>
      </w:pPr>
      <w:r w:rsidRPr="00D4713B">
        <w:rPr>
          <w:b/>
        </w:rPr>
        <w:t>Тема 22.</w:t>
      </w:r>
      <w:r w:rsidRPr="00D4713B">
        <w:t xml:space="preserve"> Строительная работа морфем.(1ч.)</w:t>
      </w:r>
    </w:p>
    <w:p w:rsidR="003B3AA4" w:rsidRPr="00D4713B" w:rsidRDefault="003B3AA4" w:rsidP="00602112">
      <w:pPr>
        <w:pStyle w:val="af"/>
        <w:spacing w:before="0" w:beforeAutospacing="0" w:after="0" w:afterAutospacing="0" w:line="276" w:lineRule="auto"/>
      </w:pPr>
      <w:r w:rsidRPr="00D4713B">
        <w:t>«Строительные блоки» для морфем. Приставкины «смыслиночки». Игра «Образуй слова». «Смыслиночки» суффиксов. «Смыслиночки» окончания.</w:t>
      </w:r>
    </w:p>
    <w:p w:rsidR="00602112" w:rsidRPr="00D4713B" w:rsidRDefault="00602112" w:rsidP="00602112">
      <w:pPr>
        <w:pStyle w:val="af"/>
        <w:spacing w:before="0" w:beforeAutospacing="0" w:after="0" w:afterAutospacing="0" w:line="276" w:lineRule="auto"/>
      </w:pPr>
    </w:p>
    <w:p w:rsidR="003B3AA4" w:rsidRPr="00D4713B" w:rsidRDefault="003B3AA4" w:rsidP="00602112">
      <w:pPr>
        <w:pStyle w:val="af"/>
        <w:spacing w:before="0" w:beforeAutospacing="0" w:after="0" w:afterAutospacing="0" w:line="276" w:lineRule="auto"/>
      </w:pPr>
      <w:r w:rsidRPr="00D4713B">
        <w:rPr>
          <w:b/>
        </w:rPr>
        <w:t>Тема 23.</w:t>
      </w:r>
      <w:r w:rsidRPr="00D4713B">
        <w:t xml:space="preserve"> Где же хранятся слова?(1ч.)</w:t>
      </w:r>
    </w:p>
    <w:p w:rsidR="003B3AA4" w:rsidRPr="00D4713B" w:rsidRDefault="003B3AA4" w:rsidP="00602112">
      <w:pPr>
        <w:pStyle w:val="af"/>
        <w:spacing w:before="0" w:beforeAutospacing="0" w:after="0" w:afterAutospacing="0" w:line="276" w:lineRule="auto"/>
      </w:pPr>
      <w:r w:rsidRPr="00D4713B">
        <w:t>Копилки слов. Как найти слово в словаре? Лингвистика – наука о языке. Работа со словарями.</w:t>
      </w:r>
    </w:p>
    <w:p w:rsidR="00602112" w:rsidRPr="00D4713B" w:rsidRDefault="00602112" w:rsidP="00602112">
      <w:pPr>
        <w:pStyle w:val="af"/>
        <w:spacing w:before="0" w:beforeAutospacing="0" w:after="0" w:afterAutospacing="0" w:line="276" w:lineRule="auto"/>
      </w:pPr>
    </w:p>
    <w:p w:rsidR="003B3AA4" w:rsidRPr="00D4713B" w:rsidRDefault="003B3AA4" w:rsidP="00602112">
      <w:pPr>
        <w:pStyle w:val="af"/>
        <w:spacing w:before="0" w:beforeAutospacing="0" w:after="0" w:afterAutospacing="0" w:line="276" w:lineRule="auto"/>
      </w:pPr>
      <w:r w:rsidRPr="00D4713B">
        <w:rPr>
          <w:b/>
        </w:rPr>
        <w:t>Тема 24 – 26.</w:t>
      </w:r>
      <w:r w:rsidRPr="00D4713B">
        <w:t xml:space="preserve"> Поговорим обо всех приставках сразу.</w:t>
      </w:r>
      <w:r w:rsidR="00EC10D9" w:rsidRPr="00D4713B">
        <w:t>(3</w:t>
      </w:r>
      <w:r w:rsidRPr="00D4713B">
        <w:t>ч.)</w:t>
      </w:r>
    </w:p>
    <w:p w:rsidR="003B3AA4" w:rsidRPr="00D4713B" w:rsidRDefault="003B3AA4" w:rsidP="00602112">
      <w:pPr>
        <w:pStyle w:val="af"/>
        <w:spacing w:before="0" w:beforeAutospacing="0" w:after="0" w:afterAutospacing="0" w:line="276" w:lineRule="auto"/>
      </w:pPr>
      <w:r w:rsidRPr="00D4713B">
        <w:t>Игры с приставками. Много ли на свете приставок. Работа со стихотворением С. Есенина. Правила написания приставок. Секрет безошибочного письма. Тренировочные упражнения. Опасные согласные в приставках. «Нарушители» правил. Коварная приставка с-. Самые трудные (пре- и при-). Песенка – «напоминайка». Игры и упражнения с приставками.</w:t>
      </w:r>
    </w:p>
    <w:p w:rsidR="00602112" w:rsidRPr="00D4713B" w:rsidRDefault="00602112" w:rsidP="00602112">
      <w:pPr>
        <w:pStyle w:val="af"/>
        <w:spacing w:before="0" w:beforeAutospacing="0" w:after="0" w:afterAutospacing="0" w:line="276" w:lineRule="auto"/>
        <w:rPr>
          <w:b/>
        </w:rPr>
      </w:pPr>
    </w:p>
    <w:p w:rsidR="003B3AA4" w:rsidRPr="00D4713B" w:rsidRDefault="003B3AA4" w:rsidP="00602112">
      <w:pPr>
        <w:pStyle w:val="af"/>
        <w:spacing w:before="0" w:beforeAutospacing="0" w:after="0" w:afterAutospacing="0" w:line="276" w:lineRule="auto"/>
      </w:pPr>
      <w:r w:rsidRPr="00D4713B">
        <w:rPr>
          <w:b/>
        </w:rPr>
        <w:t>Тема 27.</w:t>
      </w:r>
      <w:r w:rsidRPr="00D4713B">
        <w:t xml:space="preserve"> Слова – «родственники».(1ч.)</w:t>
      </w:r>
    </w:p>
    <w:p w:rsidR="003B3AA4" w:rsidRPr="00D4713B" w:rsidRDefault="003B3AA4" w:rsidP="00602112">
      <w:pPr>
        <w:pStyle w:val="af"/>
        <w:spacing w:before="0" w:beforeAutospacing="0" w:after="0" w:afterAutospacing="0" w:line="276" w:lineRule="auto"/>
      </w:pPr>
      <w:r w:rsidRPr="00D4713B">
        <w:t>Правильные корни и корни-уродцы. Секреты родственных слов. Игра «Третий лишний». Игра «Кто больше?». Работа с текстом. Тренировочные упражнения.</w:t>
      </w:r>
    </w:p>
    <w:p w:rsidR="00522566" w:rsidRPr="00D4713B" w:rsidRDefault="00522566" w:rsidP="00522566">
      <w:pPr>
        <w:pStyle w:val="af"/>
        <w:spacing w:before="0" w:beforeAutospacing="0" w:after="0" w:afterAutospacing="0" w:line="276" w:lineRule="auto"/>
        <w:rPr>
          <w:b/>
        </w:rPr>
      </w:pPr>
    </w:p>
    <w:p w:rsidR="003B3AA4" w:rsidRPr="00D4713B" w:rsidRDefault="003B3AA4" w:rsidP="00522566">
      <w:pPr>
        <w:pStyle w:val="af"/>
        <w:spacing w:before="0" w:beforeAutospacing="0" w:after="0" w:afterAutospacing="0" w:line="276" w:lineRule="auto"/>
      </w:pPr>
      <w:r w:rsidRPr="00D4713B">
        <w:rPr>
          <w:b/>
        </w:rPr>
        <w:t>Тема 28 – 30.</w:t>
      </w:r>
      <w:r w:rsidRPr="00D4713B">
        <w:t xml:space="preserve"> Кто командует корнями?</w:t>
      </w:r>
      <w:r w:rsidR="00EC10D9" w:rsidRPr="00D4713B">
        <w:t>(3</w:t>
      </w:r>
      <w:r w:rsidRPr="00D4713B">
        <w:t>ч.)</w:t>
      </w:r>
    </w:p>
    <w:p w:rsidR="003B3AA4" w:rsidRPr="00D4713B" w:rsidRDefault="003B3AA4" w:rsidP="00522566">
      <w:pPr>
        <w:pStyle w:val="af"/>
        <w:spacing w:before="0" w:beforeAutospacing="0" w:after="0" w:afterAutospacing="0" w:line="276" w:lineRule="auto"/>
      </w:pPr>
      <w:r w:rsidRPr="00D4713B">
        <w:t>Чередование гласных в корне. Полногласные и неполногласные сочетания. Игра «Узнай их в лицо». Тренировочные упражнения. Работа с текстами. Орфограмма с девчачьим именем. Командуют гласные. Командуют согласные. Командует ударение. Командует смысл.</w:t>
      </w:r>
    </w:p>
    <w:p w:rsidR="00522566" w:rsidRPr="00D4713B" w:rsidRDefault="00522566" w:rsidP="00522566">
      <w:pPr>
        <w:pStyle w:val="af"/>
        <w:spacing w:before="0" w:beforeAutospacing="0" w:after="0" w:afterAutospacing="0" w:line="276" w:lineRule="auto"/>
      </w:pPr>
    </w:p>
    <w:p w:rsidR="00522566" w:rsidRPr="00D4713B" w:rsidRDefault="00522566" w:rsidP="00522566">
      <w:pPr>
        <w:pStyle w:val="af"/>
        <w:spacing w:before="0" w:beforeAutospacing="0" w:after="0" w:afterAutospacing="0" w:line="276" w:lineRule="auto"/>
      </w:pPr>
    </w:p>
    <w:p w:rsidR="003B3AA4" w:rsidRPr="00D4713B" w:rsidRDefault="003B3AA4" w:rsidP="00522566">
      <w:pPr>
        <w:pStyle w:val="af"/>
        <w:spacing w:before="0" w:beforeAutospacing="0" w:after="0" w:afterAutospacing="0" w:line="276" w:lineRule="auto"/>
      </w:pPr>
      <w:r w:rsidRPr="00D4713B">
        <w:rPr>
          <w:b/>
        </w:rPr>
        <w:t>Тема 31 – 32.</w:t>
      </w:r>
      <w:r w:rsidRPr="00D4713B">
        <w:t xml:space="preserve"> «Не лезьте за словом в карман!»(2ч.)</w:t>
      </w:r>
    </w:p>
    <w:p w:rsidR="003B3AA4" w:rsidRPr="00D4713B" w:rsidRDefault="003B3AA4" w:rsidP="00EC10D9">
      <w:pPr>
        <w:pStyle w:val="af"/>
        <w:spacing w:before="0" w:beforeAutospacing="0" w:after="0" w:afterAutospacing="0" w:line="276" w:lineRule="auto"/>
      </w:pPr>
      <w:r w:rsidRPr="00D4713B">
        <w:t>Корень и главное правило. Изменяем форму слова. Игра «Словесный мяч». Непроверяемые гласные. Проверочные слова. Игра – собирание слов. Пересказ текста. Тренировочные упражнения.</w:t>
      </w:r>
    </w:p>
    <w:p w:rsidR="00EC10D9" w:rsidRPr="00D4713B" w:rsidRDefault="00EC10D9" w:rsidP="00EC10D9">
      <w:pPr>
        <w:pStyle w:val="af"/>
        <w:spacing w:before="0" w:beforeAutospacing="0" w:after="0" w:afterAutospacing="0" w:line="276" w:lineRule="auto"/>
      </w:pPr>
    </w:p>
    <w:p w:rsidR="003B3AA4" w:rsidRPr="00D4713B" w:rsidRDefault="003B3AA4" w:rsidP="00522566">
      <w:pPr>
        <w:pStyle w:val="af"/>
        <w:spacing w:before="0" w:beforeAutospacing="0" w:after="0" w:afterAutospacing="0" w:line="276" w:lineRule="auto"/>
      </w:pPr>
      <w:r w:rsidRPr="00D4713B">
        <w:rPr>
          <w:b/>
        </w:rPr>
        <w:t>Тема 33.</w:t>
      </w:r>
      <w:r w:rsidRPr="00D4713B">
        <w:t xml:space="preserve"> «Пересаженные» корни.(1ч.)</w:t>
      </w:r>
    </w:p>
    <w:p w:rsidR="003B3AA4" w:rsidRPr="00D4713B" w:rsidRDefault="003B3AA4" w:rsidP="00EC10D9">
      <w:pPr>
        <w:pStyle w:val="af"/>
        <w:spacing w:before="0" w:beforeAutospacing="0" w:after="0" w:afterAutospacing="0" w:line="276" w:lineRule="auto"/>
      </w:pPr>
      <w:r w:rsidRPr="00D4713B">
        <w:t>Старые знакомцы. Откуда пришли знакомые слова. Работа с словарём. Тренировочные упражнения.</w:t>
      </w:r>
    </w:p>
    <w:p w:rsidR="003B3AA4" w:rsidRPr="00D4713B" w:rsidRDefault="003B3AA4" w:rsidP="003B3AA4">
      <w:pPr>
        <w:pStyle w:val="af"/>
        <w:spacing w:line="276" w:lineRule="auto"/>
      </w:pPr>
      <w:r w:rsidRPr="00D4713B">
        <w:rPr>
          <w:b/>
        </w:rPr>
        <w:t>Тема 34.</w:t>
      </w:r>
      <w:r w:rsidRPr="00D4713B">
        <w:t xml:space="preserve"> Итоговое занятие. Олимпиада.(1ч.)</w:t>
      </w:r>
    </w:p>
    <w:p w:rsidR="003B3AA4" w:rsidRPr="00522566" w:rsidRDefault="003B3AA4" w:rsidP="00522566">
      <w:pPr>
        <w:pStyle w:val="af"/>
        <w:spacing w:before="0" w:beforeAutospacing="0" w:after="0" w:afterAutospacing="0" w:line="276" w:lineRule="auto"/>
        <w:jc w:val="center"/>
        <w:rPr>
          <w:b/>
          <w:color w:val="000000"/>
        </w:rPr>
      </w:pPr>
      <w:r w:rsidRPr="00522566">
        <w:rPr>
          <w:b/>
          <w:color w:val="000000"/>
        </w:rPr>
        <w:t>Основные требования к знаниям и умениям</w:t>
      </w:r>
    </w:p>
    <w:p w:rsidR="003B3AA4" w:rsidRPr="00522566" w:rsidRDefault="003B3AA4" w:rsidP="00522566">
      <w:pPr>
        <w:pStyle w:val="af"/>
        <w:spacing w:before="0" w:beforeAutospacing="0" w:after="0" w:afterAutospacing="0" w:line="276" w:lineRule="auto"/>
        <w:jc w:val="center"/>
        <w:rPr>
          <w:b/>
          <w:color w:val="000000"/>
        </w:rPr>
      </w:pPr>
      <w:r w:rsidRPr="00522566">
        <w:rPr>
          <w:b/>
          <w:color w:val="000000"/>
        </w:rPr>
        <w:t>учащихся к концу 2 - го класса</w:t>
      </w:r>
    </w:p>
    <w:p w:rsidR="003B3AA4" w:rsidRPr="00522566" w:rsidRDefault="003B3AA4" w:rsidP="00522566">
      <w:pPr>
        <w:pStyle w:val="af"/>
        <w:spacing w:before="0" w:beforeAutospacing="0" w:after="0" w:afterAutospacing="0" w:line="276" w:lineRule="auto"/>
        <w:rPr>
          <w:b/>
          <w:color w:val="000000"/>
        </w:rPr>
      </w:pPr>
      <w:r w:rsidRPr="00522566">
        <w:rPr>
          <w:b/>
          <w:color w:val="000000"/>
        </w:rPr>
        <w:t>Обучающиеся должны знать:</w:t>
      </w:r>
    </w:p>
    <w:p w:rsidR="003B3AA4" w:rsidRPr="003B3AA4" w:rsidRDefault="003B3AA4" w:rsidP="00522566">
      <w:pPr>
        <w:pStyle w:val="af"/>
        <w:spacing w:before="0" w:beforeAutospacing="0" w:after="0" w:afterAutospacing="0" w:line="276" w:lineRule="auto"/>
        <w:rPr>
          <w:color w:val="000000"/>
        </w:rPr>
      </w:pPr>
      <w:r w:rsidRPr="003B3AA4">
        <w:rPr>
          <w:color w:val="000000"/>
        </w:rPr>
        <w:t>Правила правописания слов с изученными орфограммами. Признаки согласных и гласных звуков. Состав слова. Признаки родственных слов. Виды пересказа.</w:t>
      </w:r>
    </w:p>
    <w:p w:rsidR="003B3AA4" w:rsidRPr="00522566" w:rsidRDefault="003B3AA4" w:rsidP="00522566">
      <w:pPr>
        <w:pStyle w:val="af"/>
        <w:spacing w:before="0" w:beforeAutospacing="0" w:after="0" w:afterAutospacing="0" w:line="276" w:lineRule="auto"/>
        <w:rPr>
          <w:b/>
          <w:color w:val="000000"/>
        </w:rPr>
      </w:pPr>
      <w:r w:rsidRPr="00522566">
        <w:rPr>
          <w:b/>
          <w:color w:val="000000"/>
        </w:rPr>
        <w:t>Обучающиеся должны уметь:</w:t>
      </w:r>
    </w:p>
    <w:p w:rsidR="003B3AA4" w:rsidRDefault="003B3AA4" w:rsidP="00522566">
      <w:pPr>
        <w:pStyle w:val="af"/>
        <w:spacing w:before="0" w:beforeAutospacing="0" w:after="0" w:afterAutospacing="0" w:line="276" w:lineRule="auto"/>
        <w:rPr>
          <w:color w:val="000000"/>
        </w:rPr>
      </w:pPr>
      <w:r w:rsidRPr="003B3AA4">
        <w:rPr>
          <w:color w:val="000000"/>
        </w:rPr>
        <w:t>Различать приставки и предлоги. Писать предлоги раздельно со словами, приставки – слитно. Разбирать слова по составу. Проверять написание безударных гласных, парных звонких и глухих согласных, непроизносимых согласных в корне слова. Писать НЕ с глаголами. Работать со словарем. Группировать и подбирать слова на определенные правила. Различать разделительные твердый (ъ) и мягкий (ь) знаки, писать с ними слова. Составлять рассказы по картинке. Пересказать текст</w:t>
      </w:r>
      <w:r w:rsidR="00522566">
        <w:rPr>
          <w:color w:val="000000"/>
        </w:rPr>
        <w:t>.</w:t>
      </w:r>
    </w:p>
    <w:p w:rsidR="00522566" w:rsidRPr="003B3AA4" w:rsidRDefault="00522566" w:rsidP="00522566">
      <w:pPr>
        <w:pStyle w:val="af"/>
        <w:spacing w:before="0" w:beforeAutospacing="0" w:after="0" w:afterAutospacing="0" w:line="276" w:lineRule="auto"/>
        <w:rPr>
          <w:color w:val="000000"/>
        </w:rPr>
      </w:pPr>
    </w:p>
    <w:p w:rsidR="001F195A" w:rsidRPr="001F195A" w:rsidRDefault="001F195A" w:rsidP="00EC10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95A">
        <w:rPr>
          <w:rFonts w:ascii="Times New Roman" w:hAnsi="Times New Roman" w:cs="Times New Roman"/>
          <w:b/>
          <w:sz w:val="24"/>
          <w:szCs w:val="24"/>
        </w:rPr>
        <w:t>3 класс (34 ч.)</w:t>
      </w:r>
    </w:p>
    <w:p w:rsidR="001F195A" w:rsidRPr="00EC10D9" w:rsidRDefault="001F195A" w:rsidP="001F19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b/>
          <w:sz w:val="24"/>
          <w:szCs w:val="24"/>
        </w:rPr>
        <w:t xml:space="preserve">Тема 1.  </w:t>
      </w:r>
      <w:r w:rsidRPr="00EC10D9">
        <w:rPr>
          <w:rFonts w:ascii="Times New Roman" w:hAnsi="Times New Roman" w:cs="Times New Roman"/>
          <w:sz w:val="24"/>
          <w:szCs w:val="24"/>
        </w:rPr>
        <w:t>Сказочное царство слов. (1ч.)</w:t>
      </w:r>
    </w:p>
    <w:p w:rsidR="001F195A" w:rsidRDefault="001F195A" w:rsidP="000B3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sz w:val="24"/>
          <w:szCs w:val="24"/>
        </w:rPr>
        <w:t>Беседа о красоте и богатстве народной речи. На примерах произведений устного народного творчества показывается богатство русского языка, народная фантазия, мудрость народа. Конкурс на знание пословиц и поговорок.</w:t>
      </w:r>
    </w:p>
    <w:p w:rsidR="00EC10D9" w:rsidRPr="00EC10D9" w:rsidRDefault="00EC10D9" w:rsidP="001F195A">
      <w:pPr>
        <w:spacing w:after="0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1F195A" w:rsidRPr="00EC10D9" w:rsidRDefault="001F195A" w:rsidP="001F19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b/>
          <w:sz w:val="24"/>
          <w:szCs w:val="24"/>
        </w:rPr>
        <w:t xml:space="preserve">Тема 2-3.   </w:t>
      </w:r>
      <w:r w:rsidRPr="00EC10D9">
        <w:rPr>
          <w:rFonts w:ascii="Times New Roman" w:hAnsi="Times New Roman" w:cs="Times New Roman"/>
          <w:sz w:val="24"/>
          <w:szCs w:val="24"/>
        </w:rPr>
        <w:t>Путешествие в страну слов. (2ч.)</w:t>
      </w:r>
    </w:p>
    <w:p w:rsidR="001F195A" w:rsidRDefault="001F195A" w:rsidP="000B3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sz w:val="24"/>
          <w:szCs w:val="24"/>
        </w:rPr>
        <w:t>Знакомство с тематическими группами слов. Игра «Слова- братья». Составление тематического словаря о грибах. Игра «Эстафета». Разгадывание загадок. Работа с рассказом Н. Надеждиной «Снежные слова». Игра «Найди лишнее слово»</w:t>
      </w:r>
      <w:r w:rsidR="00EC10D9">
        <w:rPr>
          <w:rFonts w:ascii="Times New Roman" w:hAnsi="Times New Roman" w:cs="Times New Roman"/>
          <w:sz w:val="24"/>
          <w:szCs w:val="24"/>
        </w:rPr>
        <w:t>.</w:t>
      </w:r>
    </w:p>
    <w:p w:rsidR="00EC10D9" w:rsidRPr="00EC10D9" w:rsidRDefault="00EC10D9" w:rsidP="001F195A">
      <w:pPr>
        <w:spacing w:after="0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1F195A" w:rsidRPr="00EC10D9" w:rsidRDefault="001F195A" w:rsidP="001F19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b/>
          <w:sz w:val="24"/>
          <w:szCs w:val="24"/>
        </w:rPr>
        <w:t xml:space="preserve">Тема 4-5. </w:t>
      </w:r>
      <w:r w:rsidRPr="00EC10D9">
        <w:rPr>
          <w:rFonts w:ascii="Times New Roman" w:hAnsi="Times New Roman" w:cs="Times New Roman"/>
          <w:sz w:val="24"/>
          <w:szCs w:val="24"/>
        </w:rPr>
        <w:t>Чудесные превращения слов. (2 ч.)</w:t>
      </w:r>
    </w:p>
    <w:p w:rsidR="001F195A" w:rsidRDefault="001F195A" w:rsidP="000B3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sz w:val="24"/>
          <w:szCs w:val="24"/>
        </w:rPr>
        <w:t>Дается представление о превращении слов, умение находить «сбежавшие» из слов буквы. Игра «Найди заблудившуюся букву». Игра «Грустные превращения». Шарады. Рассказ –загадка.</w:t>
      </w:r>
    </w:p>
    <w:p w:rsidR="00EC10D9" w:rsidRPr="00EC10D9" w:rsidRDefault="00EC10D9" w:rsidP="001F195A">
      <w:pPr>
        <w:spacing w:after="0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1F195A" w:rsidRPr="00EC10D9" w:rsidRDefault="001F195A" w:rsidP="001F19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b/>
          <w:sz w:val="24"/>
          <w:szCs w:val="24"/>
        </w:rPr>
        <w:t xml:space="preserve">Тема 6-7.  </w:t>
      </w:r>
      <w:r w:rsidRPr="00EC10D9">
        <w:rPr>
          <w:rFonts w:ascii="Times New Roman" w:hAnsi="Times New Roman" w:cs="Times New Roman"/>
          <w:sz w:val="24"/>
          <w:szCs w:val="24"/>
        </w:rPr>
        <w:t>В гостях у слов родственников. (2ч.)</w:t>
      </w:r>
    </w:p>
    <w:p w:rsidR="001F195A" w:rsidRDefault="001F195A" w:rsidP="000B3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sz w:val="24"/>
          <w:szCs w:val="24"/>
        </w:rPr>
        <w:t>Знакомство с разными группами родственных слов. Подбор родственных слов с заданным корнем. Закрепление знаний отличительных признаках слов – родственников. Работа над стихотворением «О странном саде с необыкновенным урожаем» Е. Измайлов. Выбор из стихотворений слов- родственников.</w:t>
      </w:r>
    </w:p>
    <w:p w:rsidR="00EC10D9" w:rsidRDefault="00EC10D9" w:rsidP="001F195A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</w:p>
    <w:p w:rsidR="001F195A" w:rsidRPr="00EC10D9" w:rsidRDefault="001F195A" w:rsidP="001F19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b/>
          <w:sz w:val="24"/>
          <w:szCs w:val="24"/>
        </w:rPr>
        <w:t xml:space="preserve">Тема 8-9.   </w:t>
      </w:r>
      <w:r w:rsidRPr="00EC10D9">
        <w:rPr>
          <w:rFonts w:ascii="Times New Roman" w:hAnsi="Times New Roman" w:cs="Times New Roman"/>
          <w:sz w:val="24"/>
          <w:szCs w:val="24"/>
        </w:rPr>
        <w:t>Добрые слова</w:t>
      </w:r>
      <w:r w:rsidR="000B393C">
        <w:rPr>
          <w:rFonts w:ascii="Times New Roman" w:hAnsi="Times New Roman" w:cs="Times New Roman"/>
          <w:sz w:val="24"/>
          <w:szCs w:val="24"/>
        </w:rPr>
        <w:t>.</w:t>
      </w:r>
      <w:r w:rsidRPr="00EC10D9">
        <w:rPr>
          <w:rFonts w:ascii="Times New Roman" w:hAnsi="Times New Roman" w:cs="Times New Roman"/>
          <w:sz w:val="24"/>
          <w:szCs w:val="24"/>
        </w:rPr>
        <w:t xml:space="preserve"> (2ч.)</w:t>
      </w:r>
    </w:p>
    <w:p w:rsidR="001F195A" w:rsidRPr="00EC10D9" w:rsidRDefault="001F195A" w:rsidP="000B3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sz w:val="24"/>
          <w:szCs w:val="24"/>
        </w:rPr>
        <w:t>Беседа о богатстве лексики русского языка «добрыми словами». Работа со стихотворением В. Коркина «Доброе утро». Игра «Умеете ли вы здороваться?». Работа с текстами на данную тему.</w:t>
      </w:r>
    </w:p>
    <w:p w:rsidR="00EC10D9" w:rsidRPr="00EC10D9" w:rsidRDefault="00EC10D9" w:rsidP="001F195A">
      <w:pPr>
        <w:spacing w:after="0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1F195A" w:rsidRPr="00EC10D9" w:rsidRDefault="001F195A" w:rsidP="001F19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b/>
          <w:sz w:val="24"/>
          <w:szCs w:val="24"/>
        </w:rPr>
        <w:t xml:space="preserve">Тема 10.  </w:t>
      </w:r>
      <w:r w:rsidRPr="00EC10D9">
        <w:rPr>
          <w:rFonts w:ascii="Times New Roman" w:hAnsi="Times New Roman" w:cs="Times New Roman"/>
          <w:sz w:val="24"/>
          <w:szCs w:val="24"/>
        </w:rPr>
        <w:t>Экскурсия в прошлое</w:t>
      </w:r>
      <w:r w:rsidR="000B393C">
        <w:rPr>
          <w:rFonts w:ascii="Times New Roman" w:hAnsi="Times New Roman" w:cs="Times New Roman"/>
          <w:sz w:val="24"/>
          <w:szCs w:val="24"/>
        </w:rPr>
        <w:t>.</w:t>
      </w:r>
      <w:r w:rsidRPr="00EC10D9">
        <w:rPr>
          <w:rFonts w:ascii="Times New Roman" w:hAnsi="Times New Roman" w:cs="Times New Roman"/>
          <w:sz w:val="24"/>
          <w:szCs w:val="24"/>
        </w:rPr>
        <w:t xml:space="preserve"> (1 ч.)</w:t>
      </w:r>
    </w:p>
    <w:p w:rsidR="001F195A" w:rsidRDefault="001F195A" w:rsidP="000B39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sz w:val="24"/>
          <w:szCs w:val="24"/>
        </w:rPr>
        <w:t>Знакомство со словами- историзмами и архаизмами. Выбор из текста древних слов. Творческая работа. Объяснение устаревших слов.</w:t>
      </w:r>
    </w:p>
    <w:p w:rsidR="00EC10D9" w:rsidRPr="00EC10D9" w:rsidRDefault="00EC10D9" w:rsidP="001F195A">
      <w:pPr>
        <w:spacing w:after="0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1F195A" w:rsidRPr="00EC10D9" w:rsidRDefault="001F195A" w:rsidP="001F19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b/>
          <w:sz w:val="24"/>
          <w:szCs w:val="24"/>
        </w:rPr>
        <w:t xml:space="preserve">Тема 11-12.  </w:t>
      </w:r>
      <w:r w:rsidRPr="00EC10D9">
        <w:rPr>
          <w:rFonts w:ascii="Times New Roman" w:hAnsi="Times New Roman" w:cs="Times New Roman"/>
          <w:sz w:val="24"/>
          <w:szCs w:val="24"/>
        </w:rPr>
        <w:t>Новые слова в русском языке. (2ч.)</w:t>
      </w:r>
    </w:p>
    <w:p w:rsidR="001F195A" w:rsidRDefault="001F195A" w:rsidP="001F19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sz w:val="24"/>
          <w:szCs w:val="24"/>
        </w:rPr>
        <w:t>Рассказ учителя «Откуда приходят новые слова?» Неологизмы в русском языке. Нахождение неологизмов в текстах. Игра «Угадай-ка».</w:t>
      </w:r>
    </w:p>
    <w:p w:rsidR="00EC10D9" w:rsidRPr="00EC10D9" w:rsidRDefault="00EC10D9" w:rsidP="001F195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F195A" w:rsidRPr="00EC10D9" w:rsidRDefault="001F195A" w:rsidP="001F19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b/>
          <w:sz w:val="24"/>
          <w:szCs w:val="24"/>
        </w:rPr>
        <w:t xml:space="preserve">Тема 13.  </w:t>
      </w:r>
      <w:r w:rsidRPr="00EC10D9">
        <w:rPr>
          <w:rFonts w:ascii="Times New Roman" w:hAnsi="Times New Roman" w:cs="Times New Roman"/>
          <w:sz w:val="24"/>
          <w:szCs w:val="24"/>
        </w:rPr>
        <w:t>Встреча с зарубежными друзьями. (1ч.)</w:t>
      </w:r>
    </w:p>
    <w:p w:rsidR="001F195A" w:rsidRDefault="001F195A" w:rsidP="00FC3D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sz w:val="24"/>
          <w:szCs w:val="24"/>
        </w:rPr>
        <w:t xml:space="preserve">Знакомство с заимствованными словами.  Рассказ «Откуда  пришли слова- пришельцы». Работа над стихотворением С. Я. Маршака. Признаки слов – пришельцев. Игра «Шесть и шесть». </w:t>
      </w:r>
    </w:p>
    <w:p w:rsidR="00EC10D9" w:rsidRPr="00EC10D9" w:rsidRDefault="00EC10D9" w:rsidP="001F195A">
      <w:pPr>
        <w:spacing w:after="0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1F195A" w:rsidRPr="00EC10D9" w:rsidRDefault="001F195A" w:rsidP="001F19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b/>
          <w:sz w:val="24"/>
          <w:szCs w:val="24"/>
        </w:rPr>
        <w:t xml:space="preserve">Тема 14-15.  </w:t>
      </w:r>
      <w:r w:rsidRPr="00EC10D9">
        <w:rPr>
          <w:rFonts w:ascii="Times New Roman" w:hAnsi="Times New Roman" w:cs="Times New Roman"/>
          <w:sz w:val="24"/>
          <w:szCs w:val="24"/>
        </w:rPr>
        <w:t>Синонимы в русском языке (2ч.)</w:t>
      </w:r>
    </w:p>
    <w:p w:rsidR="001F195A" w:rsidRDefault="001F195A" w:rsidP="00FC3D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sz w:val="24"/>
          <w:szCs w:val="24"/>
        </w:rPr>
        <w:t>Знакомство со словами- синонимами. Работа над стихотворением А. Барто «Игра в слова». Беседа «Что обозначают слова- синонимы». Нахождение  слов-синонимов в тексте.</w:t>
      </w:r>
    </w:p>
    <w:p w:rsidR="00EC10D9" w:rsidRPr="00EC10D9" w:rsidRDefault="00EC10D9" w:rsidP="001F195A">
      <w:pPr>
        <w:spacing w:after="0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1F195A" w:rsidRPr="00EC10D9" w:rsidRDefault="001F195A" w:rsidP="001F19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b/>
          <w:sz w:val="24"/>
          <w:szCs w:val="24"/>
        </w:rPr>
        <w:t xml:space="preserve">Тема 16. </w:t>
      </w:r>
      <w:r w:rsidR="00EC10D9">
        <w:rPr>
          <w:rFonts w:ascii="Times New Roman" w:hAnsi="Times New Roman" w:cs="Times New Roman"/>
          <w:sz w:val="24"/>
          <w:szCs w:val="24"/>
        </w:rPr>
        <w:t xml:space="preserve">Слова- антонимы. </w:t>
      </w:r>
      <w:r w:rsidRPr="00EC10D9">
        <w:rPr>
          <w:rFonts w:ascii="Times New Roman" w:hAnsi="Times New Roman" w:cs="Times New Roman"/>
          <w:sz w:val="24"/>
          <w:szCs w:val="24"/>
        </w:rPr>
        <w:t>(1ч.)</w:t>
      </w:r>
    </w:p>
    <w:p w:rsidR="001F195A" w:rsidRDefault="001F195A" w:rsidP="00FC3D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sz w:val="24"/>
          <w:szCs w:val="24"/>
        </w:rPr>
        <w:t>Знакомство со словами – антонимами. Случаи употребления антонимов в русском языке. Выделение антонимов из рассказа Л. Н. Толстого «Лебеди». Работа над стихотворением В. Орлова «Спор». Игра «Подбери нужные слова». Работа над подбором слов- антонимов. Рассказ учителя о роли антонимов в русском языке.</w:t>
      </w:r>
    </w:p>
    <w:p w:rsidR="001F195A" w:rsidRPr="00EC10D9" w:rsidRDefault="001F195A" w:rsidP="001F19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b/>
          <w:sz w:val="24"/>
          <w:szCs w:val="24"/>
        </w:rPr>
        <w:t xml:space="preserve">Тема17.  </w:t>
      </w:r>
      <w:r w:rsidRPr="00EC10D9">
        <w:rPr>
          <w:rFonts w:ascii="Times New Roman" w:hAnsi="Times New Roman" w:cs="Times New Roman"/>
          <w:sz w:val="24"/>
          <w:szCs w:val="24"/>
        </w:rPr>
        <w:t>Слова- омонимы</w:t>
      </w:r>
      <w:r w:rsidR="000B393C">
        <w:rPr>
          <w:rFonts w:ascii="Times New Roman" w:hAnsi="Times New Roman" w:cs="Times New Roman"/>
          <w:sz w:val="24"/>
          <w:szCs w:val="24"/>
        </w:rPr>
        <w:t>.</w:t>
      </w:r>
      <w:r w:rsidRPr="00EC10D9">
        <w:rPr>
          <w:rFonts w:ascii="Times New Roman" w:hAnsi="Times New Roman" w:cs="Times New Roman"/>
          <w:sz w:val="24"/>
          <w:szCs w:val="24"/>
        </w:rPr>
        <w:t xml:space="preserve"> (1ч.)</w:t>
      </w:r>
    </w:p>
    <w:p w:rsidR="001F195A" w:rsidRDefault="001F195A" w:rsidP="00FC3D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sz w:val="24"/>
          <w:szCs w:val="24"/>
        </w:rPr>
        <w:t>Омонимы в русском языке и их роль. Работа над рассказом И. Туричина «Есть». Игра «Докажите…». Чтение рассказа Н. Сладкова «Овсянка».</w:t>
      </w:r>
    </w:p>
    <w:p w:rsidR="00EC10D9" w:rsidRPr="00EC10D9" w:rsidRDefault="00EC10D9" w:rsidP="001F195A">
      <w:pPr>
        <w:spacing w:after="0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1F195A" w:rsidRPr="00EC10D9" w:rsidRDefault="001F195A" w:rsidP="001F19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b/>
          <w:sz w:val="24"/>
          <w:szCs w:val="24"/>
        </w:rPr>
        <w:t xml:space="preserve">Тема 18.  </w:t>
      </w:r>
      <w:r w:rsidRPr="00EC10D9">
        <w:rPr>
          <w:rFonts w:ascii="Times New Roman" w:hAnsi="Times New Roman" w:cs="Times New Roman"/>
          <w:sz w:val="24"/>
          <w:szCs w:val="24"/>
        </w:rPr>
        <w:t>Крылатые слова. (1ч.)</w:t>
      </w:r>
    </w:p>
    <w:p w:rsidR="001F195A" w:rsidRDefault="001F195A" w:rsidP="00FC3D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sz w:val="24"/>
          <w:szCs w:val="24"/>
        </w:rPr>
        <w:t>Беседа о значении  «крылатых выражений» в русском языке . Подбор «крылатых выражений» в названиях  текста.  Работа с выражениями, употребляемыми в переносном значении и их смысла. Работа со стихотворениями Н. Силкова «Прикусил язык» и В. Орлова «Ни пуха ни пера».</w:t>
      </w:r>
    </w:p>
    <w:p w:rsidR="00EC10D9" w:rsidRPr="00EC10D9" w:rsidRDefault="00EC10D9" w:rsidP="001F195A">
      <w:pPr>
        <w:spacing w:after="0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1F195A" w:rsidRPr="00EC10D9" w:rsidRDefault="001F195A" w:rsidP="001F19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b/>
          <w:sz w:val="24"/>
          <w:szCs w:val="24"/>
        </w:rPr>
        <w:t xml:space="preserve">Тема 19-20.  </w:t>
      </w:r>
      <w:r w:rsidRPr="00EC10D9">
        <w:rPr>
          <w:rFonts w:ascii="Times New Roman" w:hAnsi="Times New Roman" w:cs="Times New Roman"/>
          <w:sz w:val="24"/>
          <w:szCs w:val="24"/>
        </w:rPr>
        <w:t>В королевстве ошибок. (2ч.)</w:t>
      </w:r>
    </w:p>
    <w:p w:rsidR="001F195A" w:rsidRDefault="001F195A" w:rsidP="00EE25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sz w:val="24"/>
          <w:szCs w:val="24"/>
        </w:rPr>
        <w:t>Игра «Исправь ошибки». Работа с произведениями, где допущены орфографические ошибки. Игра «Произноси правильно». Инсценировка П. Реброва «Кто прав?».</w:t>
      </w:r>
    </w:p>
    <w:p w:rsidR="00EC10D9" w:rsidRPr="00EC10D9" w:rsidRDefault="00EC10D9" w:rsidP="001F195A">
      <w:pPr>
        <w:spacing w:after="0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1F195A" w:rsidRPr="00EC10D9" w:rsidRDefault="001F195A" w:rsidP="001F19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b/>
          <w:sz w:val="24"/>
          <w:szCs w:val="24"/>
        </w:rPr>
        <w:t xml:space="preserve">Тема 21-22.  </w:t>
      </w:r>
      <w:r w:rsidRPr="00EC10D9">
        <w:rPr>
          <w:rFonts w:ascii="Times New Roman" w:hAnsi="Times New Roman" w:cs="Times New Roman"/>
          <w:sz w:val="24"/>
          <w:szCs w:val="24"/>
        </w:rPr>
        <w:t>В стране Сочинителей. (2ч.)</w:t>
      </w:r>
    </w:p>
    <w:p w:rsidR="001F195A" w:rsidRDefault="001F195A" w:rsidP="00FC3D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sz w:val="24"/>
          <w:szCs w:val="24"/>
        </w:rPr>
        <w:t>Беседа о рифмах.</w:t>
      </w:r>
      <w:r w:rsidR="00763E8D">
        <w:rPr>
          <w:rFonts w:ascii="Times New Roman" w:hAnsi="Times New Roman" w:cs="Times New Roman"/>
          <w:sz w:val="24"/>
          <w:szCs w:val="24"/>
        </w:rPr>
        <w:t xml:space="preserve"> </w:t>
      </w:r>
      <w:r w:rsidRPr="00EC10D9">
        <w:rPr>
          <w:rFonts w:ascii="Times New Roman" w:hAnsi="Times New Roman" w:cs="Times New Roman"/>
          <w:sz w:val="24"/>
          <w:szCs w:val="24"/>
        </w:rPr>
        <w:t xml:space="preserve">Работа с загадками. Сочинение собственных загадок по заданным рифмам. Конкурс загадок в рисунках. Сочинение </w:t>
      </w:r>
      <w:r w:rsidR="00EC10D9">
        <w:rPr>
          <w:rFonts w:ascii="Times New Roman" w:hAnsi="Times New Roman" w:cs="Times New Roman"/>
          <w:sz w:val="24"/>
          <w:szCs w:val="24"/>
        </w:rPr>
        <w:t>сказок о дружбе, о добре и зле.</w:t>
      </w:r>
    </w:p>
    <w:p w:rsidR="001F195A" w:rsidRPr="00EC10D9" w:rsidRDefault="001F195A" w:rsidP="001F19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b/>
          <w:sz w:val="24"/>
          <w:szCs w:val="24"/>
        </w:rPr>
        <w:t xml:space="preserve">Тема 23-24.  </w:t>
      </w:r>
      <w:r w:rsidRPr="00EC10D9">
        <w:rPr>
          <w:rFonts w:ascii="Times New Roman" w:hAnsi="Times New Roman" w:cs="Times New Roman"/>
          <w:sz w:val="24"/>
          <w:szCs w:val="24"/>
        </w:rPr>
        <w:t xml:space="preserve">Искусство красноречия. (2ч.) </w:t>
      </w:r>
    </w:p>
    <w:p w:rsidR="001F195A" w:rsidRDefault="001F195A" w:rsidP="001F19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sz w:val="24"/>
          <w:szCs w:val="24"/>
        </w:rPr>
        <w:t xml:space="preserve">Знакомство с понятием «красноречие». Чтение образцовых текстов и их анализ. Пересказы. Собственные упражнения в создании разных речей. </w:t>
      </w:r>
    </w:p>
    <w:p w:rsidR="00EC10D9" w:rsidRPr="00EC10D9" w:rsidRDefault="00EC10D9" w:rsidP="001F195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F195A" w:rsidRPr="00EC10D9" w:rsidRDefault="001F195A" w:rsidP="001F19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b/>
          <w:sz w:val="24"/>
          <w:szCs w:val="24"/>
        </w:rPr>
        <w:t xml:space="preserve">Тема 25.  </w:t>
      </w:r>
      <w:r w:rsidRPr="00EC10D9">
        <w:rPr>
          <w:rFonts w:ascii="Times New Roman" w:hAnsi="Times New Roman" w:cs="Times New Roman"/>
          <w:sz w:val="24"/>
          <w:szCs w:val="24"/>
        </w:rPr>
        <w:t>Праздник творчества и игры. (1ч.)</w:t>
      </w:r>
    </w:p>
    <w:p w:rsidR="001F195A" w:rsidRDefault="001F195A" w:rsidP="00FC3D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sz w:val="24"/>
          <w:szCs w:val="24"/>
        </w:rPr>
        <w:t>Творческие задания для формирования орфографической зоркости. Дидактические игры, направленные на развитие познавательного интереса к русскому языку. Интеллектуальная игра «Умники и умницы».</w:t>
      </w:r>
    </w:p>
    <w:p w:rsidR="00EC10D9" w:rsidRPr="00EC10D9" w:rsidRDefault="00EC10D9" w:rsidP="001F195A">
      <w:pPr>
        <w:spacing w:after="0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1F195A" w:rsidRPr="00EC10D9" w:rsidRDefault="001F195A" w:rsidP="001F19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b/>
          <w:sz w:val="24"/>
          <w:szCs w:val="24"/>
        </w:rPr>
        <w:t xml:space="preserve">Тема 26-27.  </w:t>
      </w:r>
      <w:r w:rsidRPr="00EC10D9">
        <w:rPr>
          <w:rFonts w:ascii="Times New Roman" w:hAnsi="Times New Roman" w:cs="Times New Roman"/>
          <w:sz w:val="24"/>
          <w:szCs w:val="24"/>
        </w:rPr>
        <w:t>Трудные слова. (2ч.)</w:t>
      </w:r>
    </w:p>
    <w:p w:rsidR="001F195A" w:rsidRPr="00EC10D9" w:rsidRDefault="001F195A" w:rsidP="00FC3D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sz w:val="24"/>
          <w:szCs w:val="24"/>
        </w:rPr>
        <w:t>Знакомство с этимологией трудных слов, с точным значением слов. Выполнение упражнений для запоминания правописания слов. Работа над текстами художественной литературы и произведений устного народного творчества.</w:t>
      </w:r>
    </w:p>
    <w:p w:rsidR="001F195A" w:rsidRDefault="001F195A" w:rsidP="00FC3D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sz w:val="24"/>
          <w:szCs w:val="24"/>
        </w:rPr>
        <w:t>Работа с распознаванием «опасных мест» в словах. Выборочный диктант. Сказка о словарных словах. Разгадывание кроссворда и иллюстрирование словарных слов.</w:t>
      </w:r>
    </w:p>
    <w:p w:rsidR="00EC10D9" w:rsidRPr="00EC10D9" w:rsidRDefault="00EC10D9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EC10D9" w:rsidRDefault="001F195A" w:rsidP="001F19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b/>
          <w:sz w:val="24"/>
          <w:szCs w:val="24"/>
        </w:rPr>
        <w:t xml:space="preserve">Тема 28-29.  </w:t>
      </w:r>
      <w:r w:rsidRPr="00EC10D9">
        <w:rPr>
          <w:rFonts w:ascii="Times New Roman" w:hAnsi="Times New Roman" w:cs="Times New Roman"/>
          <w:sz w:val="24"/>
          <w:szCs w:val="24"/>
        </w:rPr>
        <w:t>Анаграммы и метаграммы.  (2ч.)</w:t>
      </w:r>
    </w:p>
    <w:p w:rsidR="001F195A" w:rsidRDefault="001F195A" w:rsidP="00FC3D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sz w:val="24"/>
          <w:szCs w:val="24"/>
        </w:rPr>
        <w:t>Знакомство с историей изобретения анаграмм и метаграмм с авторами, использовавшими в своем тво</w:t>
      </w:r>
      <w:r w:rsidR="00EC10D9">
        <w:rPr>
          <w:rFonts w:ascii="Times New Roman" w:hAnsi="Times New Roman" w:cs="Times New Roman"/>
          <w:sz w:val="24"/>
          <w:szCs w:val="24"/>
        </w:rPr>
        <w:t>рчестве анаграммы и метаграммы.</w:t>
      </w:r>
      <w:r w:rsidRPr="00EC10D9">
        <w:rPr>
          <w:rFonts w:ascii="Times New Roman" w:hAnsi="Times New Roman" w:cs="Times New Roman"/>
          <w:sz w:val="24"/>
          <w:szCs w:val="24"/>
        </w:rPr>
        <w:t xml:space="preserve"> Ввод понятий «анаграмма» и «метаграмма». Работа с примерами (Милан- налим, актер- терка ).</w:t>
      </w:r>
    </w:p>
    <w:p w:rsidR="00EC10D9" w:rsidRPr="00EC10D9" w:rsidRDefault="00EC10D9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3D4C" w:rsidRDefault="001F195A" w:rsidP="00FC3D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b/>
          <w:sz w:val="24"/>
          <w:szCs w:val="24"/>
        </w:rPr>
        <w:t xml:space="preserve">Тема 30-31. </w:t>
      </w:r>
      <w:r w:rsidRPr="00EC10D9">
        <w:rPr>
          <w:rFonts w:ascii="Times New Roman" w:hAnsi="Times New Roman" w:cs="Times New Roman"/>
          <w:sz w:val="24"/>
          <w:szCs w:val="24"/>
        </w:rPr>
        <w:t>Шарады и логогрифы (2ч.)</w:t>
      </w:r>
    </w:p>
    <w:p w:rsidR="001F195A" w:rsidRDefault="001F195A" w:rsidP="00FC3D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sz w:val="24"/>
          <w:szCs w:val="24"/>
        </w:rPr>
        <w:t>Знакомство с происхождением  шарад и логогрифов. Составление и разгадывание шарад и логогрифов. Иллюстрирование  слов- ответов.</w:t>
      </w:r>
    </w:p>
    <w:p w:rsidR="00EC10D9" w:rsidRPr="00EC10D9" w:rsidRDefault="00EC10D9" w:rsidP="001F195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EC10D9" w:rsidRDefault="001F195A" w:rsidP="001F19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b/>
          <w:sz w:val="24"/>
          <w:szCs w:val="24"/>
        </w:rPr>
        <w:t xml:space="preserve">Тема32.  </w:t>
      </w:r>
      <w:r w:rsidRPr="00EC10D9">
        <w:rPr>
          <w:rFonts w:ascii="Times New Roman" w:hAnsi="Times New Roman" w:cs="Times New Roman"/>
          <w:sz w:val="24"/>
          <w:szCs w:val="24"/>
        </w:rPr>
        <w:t>Откуда пришли наши имена. (1ч.)</w:t>
      </w:r>
    </w:p>
    <w:p w:rsidR="001F195A" w:rsidRDefault="001F195A" w:rsidP="00FC3D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sz w:val="24"/>
          <w:szCs w:val="24"/>
        </w:rPr>
        <w:t>Знакомство с происхождением имен. Творческая работа «Нарисуй свое имя». Дидактическая игра «Составь имя».</w:t>
      </w:r>
    </w:p>
    <w:p w:rsidR="00EC10D9" w:rsidRPr="00EC10D9" w:rsidRDefault="00EC10D9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EC10D9" w:rsidRDefault="001F195A" w:rsidP="001F19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b/>
          <w:sz w:val="24"/>
          <w:szCs w:val="24"/>
        </w:rPr>
        <w:t xml:space="preserve">Тема 33. </w:t>
      </w:r>
      <w:r w:rsidRPr="00EC10D9">
        <w:rPr>
          <w:rFonts w:ascii="Times New Roman" w:hAnsi="Times New Roman" w:cs="Times New Roman"/>
          <w:sz w:val="24"/>
          <w:szCs w:val="24"/>
        </w:rPr>
        <w:t>Занимательное словообразование (1ч.)</w:t>
      </w:r>
    </w:p>
    <w:p w:rsidR="001F195A" w:rsidRDefault="001F195A" w:rsidP="00FC3D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sz w:val="24"/>
          <w:szCs w:val="24"/>
        </w:rPr>
        <w:t>Игры на превращения слов: «Буква заблудилась», «Замена буквы», «Какое слово задумано?». Шарады.</w:t>
      </w:r>
    </w:p>
    <w:p w:rsidR="00EC10D9" w:rsidRPr="00EC10D9" w:rsidRDefault="00EC10D9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EC10D9" w:rsidRDefault="001F195A" w:rsidP="001F19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b/>
          <w:sz w:val="24"/>
          <w:szCs w:val="24"/>
        </w:rPr>
        <w:t xml:space="preserve">Тема 34.  </w:t>
      </w:r>
      <w:r w:rsidRPr="00EC10D9">
        <w:rPr>
          <w:rFonts w:ascii="Times New Roman" w:hAnsi="Times New Roman" w:cs="Times New Roman"/>
          <w:sz w:val="24"/>
          <w:szCs w:val="24"/>
        </w:rPr>
        <w:t>КВН по русскому языку. (1ч.)</w:t>
      </w:r>
    </w:p>
    <w:p w:rsidR="001F195A" w:rsidRPr="00EC10D9" w:rsidRDefault="001F195A" w:rsidP="00FC3D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sz w:val="24"/>
          <w:szCs w:val="24"/>
        </w:rPr>
        <w:t>Командное соревнование на проверку знаний по русскому языку.</w:t>
      </w:r>
    </w:p>
    <w:p w:rsidR="000D5A8E" w:rsidRPr="00EC10D9" w:rsidRDefault="000D5A8E" w:rsidP="001F195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1F195A" w:rsidRPr="00DA1B8A" w:rsidRDefault="001F195A" w:rsidP="001F195A">
      <w:pPr>
        <w:pStyle w:val="aff3"/>
        <w:jc w:val="center"/>
        <w:rPr>
          <w:b/>
        </w:rPr>
      </w:pPr>
      <w:r w:rsidRPr="00DA1B8A">
        <w:rPr>
          <w:b/>
        </w:rPr>
        <w:t>Основные требования к знаниям и умениям</w:t>
      </w:r>
    </w:p>
    <w:p w:rsidR="001F195A" w:rsidRPr="00DA1B8A" w:rsidRDefault="001F195A" w:rsidP="001F195A">
      <w:pPr>
        <w:pStyle w:val="aff3"/>
        <w:jc w:val="center"/>
        <w:rPr>
          <w:b/>
        </w:rPr>
      </w:pPr>
      <w:r>
        <w:rPr>
          <w:b/>
        </w:rPr>
        <w:t xml:space="preserve">учащихся к концу 3 </w:t>
      </w:r>
      <w:r w:rsidRPr="00DA1B8A">
        <w:rPr>
          <w:b/>
        </w:rPr>
        <w:t>-го класса</w:t>
      </w:r>
    </w:p>
    <w:p w:rsidR="001F195A" w:rsidRDefault="001F195A" w:rsidP="001F195A">
      <w:pPr>
        <w:pStyle w:val="aff3"/>
        <w:rPr>
          <w:b/>
        </w:rPr>
      </w:pPr>
    </w:p>
    <w:p w:rsidR="001F195A" w:rsidRPr="000D40FD" w:rsidRDefault="001F195A" w:rsidP="001F195A">
      <w:pPr>
        <w:pStyle w:val="aff3"/>
      </w:pPr>
      <w:r w:rsidRPr="000D40FD">
        <w:rPr>
          <w:b/>
        </w:rPr>
        <w:t>Обучающиеся должны знать:</w:t>
      </w:r>
    </w:p>
    <w:p w:rsidR="001F195A" w:rsidRPr="000D40FD" w:rsidRDefault="001F195A" w:rsidP="001F195A">
      <w:pPr>
        <w:pStyle w:val="aff3"/>
        <w:rPr>
          <w:b/>
          <w:i/>
        </w:rPr>
      </w:pPr>
      <w:r w:rsidRPr="000D40FD">
        <w:t>Правила правописания слов с изученными орфограммами.</w:t>
      </w:r>
      <w:r w:rsidRPr="000D40FD">
        <w:br/>
        <w:t>Признаки частей речи (имени существительного, имени прилагательного, местоимения, глагола).</w:t>
      </w:r>
      <w:r w:rsidRPr="000D40FD">
        <w:br/>
        <w:t>Главные члены предложения.</w:t>
      </w:r>
      <w:r w:rsidRPr="000D40FD">
        <w:br/>
        <w:t>Состав слова.</w:t>
      </w:r>
    </w:p>
    <w:p w:rsidR="001F195A" w:rsidRPr="000D40FD" w:rsidRDefault="001F195A" w:rsidP="001F195A">
      <w:pPr>
        <w:pStyle w:val="aff3"/>
      </w:pPr>
      <w:r w:rsidRPr="000D40FD">
        <w:rPr>
          <w:b/>
        </w:rPr>
        <w:t>Обучающиеся должны уметь:</w:t>
      </w:r>
    </w:p>
    <w:p w:rsidR="001F195A" w:rsidRPr="000D40FD" w:rsidRDefault="001F195A" w:rsidP="001F195A">
      <w:pPr>
        <w:pStyle w:val="aff3"/>
        <w:rPr>
          <w:b/>
          <w:u w:val="single"/>
        </w:rPr>
      </w:pPr>
      <w:r w:rsidRPr="000D40FD">
        <w:t>Различать приставки и предлоги. Писать предлоги раздельно со словами, приставки – слитно.</w:t>
      </w:r>
      <w:r w:rsidRPr="000D40FD">
        <w:br/>
        <w:t>Разбирать предложения по членам предложения.</w:t>
      </w:r>
      <w:r w:rsidRPr="000D40FD">
        <w:br/>
        <w:t>Обозначать на письме интонацию перечисления.</w:t>
      </w:r>
      <w:r w:rsidRPr="000D40FD">
        <w:br/>
        <w:t>Разбирать слова по составу.</w:t>
      </w:r>
      <w:r w:rsidRPr="000D40FD">
        <w:br/>
        <w:t>Проверять написание безударных гласных, парных звонких и глухих согласных, непроизносимых согласных в корне слова.</w:t>
      </w:r>
      <w:r w:rsidRPr="000D40FD">
        <w:br/>
        <w:t>Писать правильно слова с удвоенными согласными.</w:t>
      </w:r>
      <w:r w:rsidRPr="000D40FD">
        <w:br/>
        <w:t>Определять род, число имен существительных и имен прилагательных.</w:t>
      </w:r>
      <w:r w:rsidRPr="000D40FD">
        <w:br/>
        <w:t>Определять число, время глаголов.</w:t>
      </w:r>
      <w:r w:rsidRPr="000D40FD">
        <w:br/>
        <w:t>Писать НЕ с глаголами.</w:t>
      </w:r>
      <w:r w:rsidRPr="000D40FD">
        <w:br/>
        <w:t>Работать со словарем. Группировать и подбирать слова на определенные правила.</w:t>
      </w:r>
      <w:r w:rsidRPr="000D40FD">
        <w:br/>
        <w:t>Различать разделительные твердый (ъ) и мягкий (ь) знаки, писать с ними слова.</w:t>
      </w:r>
      <w:r w:rsidRPr="000D40FD">
        <w:br/>
        <w:t>Составлять рассказы по картинке.</w:t>
      </w:r>
    </w:p>
    <w:p w:rsidR="000C2E89" w:rsidRDefault="000C2E89" w:rsidP="00EC10D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F195A" w:rsidRPr="001F195A" w:rsidRDefault="001F195A" w:rsidP="00EC10D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195A">
        <w:rPr>
          <w:rFonts w:ascii="Times New Roman" w:hAnsi="Times New Roman" w:cs="Times New Roman"/>
          <w:b/>
          <w:bCs/>
          <w:sz w:val="24"/>
          <w:szCs w:val="24"/>
        </w:rPr>
        <w:t>4 класс (34 ч.)</w:t>
      </w:r>
    </w:p>
    <w:p w:rsidR="001F195A" w:rsidRPr="00EC10D9" w:rsidRDefault="001F195A" w:rsidP="008A24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b/>
          <w:sz w:val="24"/>
          <w:szCs w:val="24"/>
        </w:rPr>
        <w:t xml:space="preserve">Тема 1. </w:t>
      </w:r>
      <w:r w:rsidRPr="00EC10D9">
        <w:rPr>
          <w:rFonts w:ascii="Times New Roman" w:hAnsi="Times New Roman" w:cs="Times New Roman"/>
          <w:sz w:val="24"/>
          <w:szCs w:val="24"/>
        </w:rPr>
        <w:t>Что такое орфоэпия? (1ч.)</w:t>
      </w:r>
    </w:p>
    <w:p w:rsidR="001F195A" w:rsidRDefault="001F195A" w:rsidP="008A24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sz w:val="24"/>
          <w:szCs w:val="24"/>
        </w:rPr>
        <w:t>Знакомство с нормами литературного произношения. Углубление и расширение знаний и представлений о литературном языке. Знакомство с понятиями «орфоэпия», «орфография». Обучение, правильному произношению слов, соблюдая орфоэпические нормы.</w:t>
      </w:r>
    </w:p>
    <w:p w:rsidR="00EC10D9" w:rsidRPr="00EC10D9" w:rsidRDefault="00EC10D9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EC10D9" w:rsidRDefault="001F195A" w:rsidP="008A24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b/>
          <w:sz w:val="24"/>
          <w:szCs w:val="24"/>
        </w:rPr>
        <w:t xml:space="preserve">Тема 2. </w:t>
      </w:r>
      <w:r w:rsidRPr="00EC10D9">
        <w:rPr>
          <w:rFonts w:ascii="Times New Roman" w:hAnsi="Times New Roman" w:cs="Times New Roman"/>
          <w:sz w:val="24"/>
          <w:szCs w:val="24"/>
        </w:rPr>
        <w:t>Что такое фонография или звукозапись? (1ч.)</w:t>
      </w:r>
    </w:p>
    <w:p w:rsidR="001F195A" w:rsidRDefault="001F195A" w:rsidP="008A24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sz w:val="24"/>
          <w:szCs w:val="24"/>
        </w:rPr>
        <w:t>Знакомство с понятиями «фонография» и «звукозапись». Знакомство с историей письма, с этапом развития письменности – фонографией. Расширение знаний о буквах и звуках.</w:t>
      </w:r>
    </w:p>
    <w:p w:rsidR="00EC10D9" w:rsidRPr="00EC10D9" w:rsidRDefault="00EC10D9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EC10D9" w:rsidRDefault="001F195A" w:rsidP="008A24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b/>
          <w:sz w:val="24"/>
          <w:szCs w:val="24"/>
        </w:rPr>
        <w:t>Тема 3.</w:t>
      </w:r>
      <w:r w:rsidR="00763E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10D9">
        <w:rPr>
          <w:rFonts w:ascii="Times New Roman" w:hAnsi="Times New Roman" w:cs="Times New Roman"/>
          <w:sz w:val="24"/>
          <w:szCs w:val="24"/>
        </w:rPr>
        <w:t>Звуки не буквы! (1ч.)</w:t>
      </w:r>
    </w:p>
    <w:p w:rsidR="001F195A" w:rsidRDefault="001F195A" w:rsidP="008A24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sz w:val="24"/>
          <w:szCs w:val="24"/>
        </w:rPr>
        <w:t xml:space="preserve">Знакомство с наукой фонетикой,  правилами чтения и записи транскрипции. Рассказ учителя об отличии  « буквы»  от «звука». Составление транскрипций. </w:t>
      </w:r>
    </w:p>
    <w:p w:rsidR="00EC10D9" w:rsidRPr="00EC10D9" w:rsidRDefault="00EC10D9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EC10D9" w:rsidRDefault="001F195A" w:rsidP="008A24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b/>
          <w:sz w:val="24"/>
          <w:szCs w:val="24"/>
        </w:rPr>
        <w:t>Тема 4.</w:t>
      </w:r>
      <w:r w:rsidR="00763E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10D9">
        <w:rPr>
          <w:rFonts w:ascii="Times New Roman" w:hAnsi="Times New Roman" w:cs="Times New Roman"/>
          <w:sz w:val="24"/>
          <w:szCs w:val="24"/>
        </w:rPr>
        <w:t>Звучащая строка. (1ч.)</w:t>
      </w:r>
    </w:p>
    <w:p w:rsidR="001F195A" w:rsidRDefault="001F195A" w:rsidP="008A24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sz w:val="24"/>
          <w:szCs w:val="24"/>
        </w:rPr>
        <w:t>Знакомство с фонетическими явлениями «звукозапись», «звукоподражание». Знакомство с терминами «ономатопеи», «аллитерация», «ассонанс». Развитие фонематического слуха.</w:t>
      </w:r>
    </w:p>
    <w:p w:rsidR="00EC10D9" w:rsidRPr="00EC10D9" w:rsidRDefault="00EC10D9" w:rsidP="001F195A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F195A" w:rsidRPr="00EC10D9" w:rsidRDefault="001F195A" w:rsidP="008A24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b/>
          <w:sz w:val="24"/>
          <w:szCs w:val="24"/>
        </w:rPr>
        <w:t>Тема 5.</w:t>
      </w:r>
      <w:r w:rsidR="00763E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10D9">
        <w:rPr>
          <w:rFonts w:ascii="Times New Roman" w:hAnsi="Times New Roman" w:cs="Times New Roman"/>
          <w:sz w:val="24"/>
          <w:szCs w:val="24"/>
        </w:rPr>
        <w:t>Банты и шарфы. (1ч.)</w:t>
      </w:r>
    </w:p>
    <w:p w:rsidR="001F195A" w:rsidRDefault="001F195A" w:rsidP="008A24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sz w:val="24"/>
          <w:szCs w:val="24"/>
        </w:rPr>
        <w:t>Знакомство с наукой орфоэпия, с нормами произношения. Знакомство с произношением слов банты и шарфы. Разыгрывание ситуаций с этими словами.</w:t>
      </w:r>
    </w:p>
    <w:p w:rsidR="00EC10D9" w:rsidRPr="00EC10D9" w:rsidRDefault="00EC10D9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EC10D9" w:rsidRDefault="001F195A" w:rsidP="008A24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b/>
          <w:sz w:val="24"/>
          <w:szCs w:val="24"/>
        </w:rPr>
        <w:t xml:space="preserve">Тема 6. </w:t>
      </w:r>
      <w:r w:rsidRPr="00EC10D9">
        <w:rPr>
          <w:rFonts w:ascii="Times New Roman" w:hAnsi="Times New Roman" w:cs="Times New Roman"/>
          <w:sz w:val="24"/>
          <w:szCs w:val="24"/>
        </w:rPr>
        <w:t>«Пигмалион» учит орфоэпии. (1ч.)</w:t>
      </w:r>
    </w:p>
    <w:p w:rsidR="001F195A" w:rsidRDefault="001F195A" w:rsidP="008A24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sz w:val="24"/>
          <w:szCs w:val="24"/>
        </w:rPr>
        <w:t>Продолжить знакомство с наукой орфоэпия, с нормами произношения. Знакомство с героями и содержанием  комедии Бернарда Шоу «Пигмалион». Правильная постановка ударений в словах.</w:t>
      </w:r>
    </w:p>
    <w:p w:rsidR="00EC10D9" w:rsidRPr="00EC10D9" w:rsidRDefault="00EC10D9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EC10D9" w:rsidRDefault="001F195A" w:rsidP="008A24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b/>
          <w:sz w:val="24"/>
          <w:szCs w:val="24"/>
        </w:rPr>
        <w:t>Тема 7.</w:t>
      </w:r>
      <w:r w:rsidR="00763E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10D9">
        <w:rPr>
          <w:rFonts w:ascii="Times New Roman" w:hAnsi="Times New Roman" w:cs="Times New Roman"/>
          <w:sz w:val="24"/>
          <w:szCs w:val="24"/>
        </w:rPr>
        <w:t>Кис- кис! Мяу! или кое- что о звукоподражаниях</w:t>
      </w:r>
      <w:r w:rsidRPr="00EC10D9">
        <w:rPr>
          <w:rFonts w:ascii="Times New Roman" w:hAnsi="Times New Roman" w:cs="Times New Roman"/>
          <w:b/>
          <w:sz w:val="24"/>
          <w:szCs w:val="24"/>
        </w:rPr>
        <w:t>.</w:t>
      </w:r>
      <w:r w:rsidRPr="00EC10D9">
        <w:rPr>
          <w:rFonts w:ascii="Times New Roman" w:hAnsi="Times New Roman" w:cs="Times New Roman"/>
          <w:sz w:val="24"/>
          <w:szCs w:val="24"/>
        </w:rPr>
        <w:t xml:space="preserve"> (1ч.)</w:t>
      </w:r>
    </w:p>
    <w:p w:rsidR="001F195A" w:rsidRDefault="001F195A" w:rsidP="008A24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sz w:val="24"/>
          <w:szCs w:val="24"/>
        </w:rPr>
        <w:t>Знакомство с ономатопоэтическими словами или звукоподражаниями. Познакомить с образованием звукоподражаний. С</w:t>
      </w:r>
      <w:r w:rsidR="00760B68">
        <w:rPr>
          <w:rFonts w:ascii="Times New Roman" w:hAnsi="Times New Roman" w:cs="Times New Roman"/>
          <w:sz w:val="24"/>
          <w:szCs w:val="24"/>
        </w:rPr>
        <w:t xml:space="preserve">равнение звукоподражаний разных </w:t>
      </w:r>
      <w:r w:rsidRPr="00EC10D9">
        <w:rPr>
          <w:rFonts w:ascii="Times New Roman" w:hAnsi="Times New Roman" w:cs="Times New Roman"/>
          <w:sz w:val="24"/>
          <w:szCs w:val="24"/>
        </w:rPr>
        <w:t>языков. Развитие культуры речи. Выполнение заданий по теме «Орфоэпия и фонетика».</w:t>
      </w:r>
    </w:p>
    <w:p w:rsidR="00EC10D9" w:rsidRPr="00EC10D9" w:rsidRDefault="00EC10D9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EC10D9" w:rsidRDefault="001F195A" w:rsidP="008A24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b/>
          <w:sz w:val="24"/>
          <w:szCs w:val="24"/>
        </w:rPr>
        <w:t xml:space="preserve">Тема 8. </w:t>
      </w:r>
      <w:r w:rsidRPr="00EC10D9">
        <w:rPr>
          <w:rFonts w:ascii="Times New Roman" w:hAnsi="Times New Roman" w:cs="Times New Roman"/>
          <w:sz w:val="24"/>
          <w:szCs w:val="24"/>
        </w:rPr>
        <w:t>Имена вещей. (1ч.)</w:t>
      </w:r>
    </w:p>
    <w:p w:rsidR="001F195A" w:rsidRDefault="001F195A" w:rsidP="008A24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sz w:val="24"/>
          <w:szCs w:val="24"/>
        </w:rPr>
        <w:t>Знакомство с   термином «лексика», и лексическим значением слов. Знакомство с толковыми словарями русского языка. Обогащение словарного запаса учащихся.</w:t>
      </w:r>
    </w:p>
    <w:p w:rsidR="00EC10D9" w:rsidRPr="00EC10D9" w:rsidRDefault="00EC10D9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EC10D9" w:rsidRDefault="001F195A" w:rsidP="00FD3B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b/>
          <w:sz w:val="24"/>
          <w:szCs w:val="24"/>
        </w:rPr>
        <w:t xml:space="preserve">Тема 9. </w:t>
      </w:r>
      <w:r w:rsidRPr="00EC10D9">
        <w:rPr>
          <w:rFonts w:ascii="Times New Roman" w:hAnsi="Times New Roman" w:cs="Times New Roman"/>
          <w:sz w:val="24"/>
          <w:szCs w:val="24"/>
        </w:rPr>
        <w:t>О словарях энциклопедических и лингвистических. (1ч.)</w:t>
      </w:r>
    </w:p>
    <w:p w:rsidR="001F195A" w:rsidRDefault="001F195A" w:rsidP="00FD3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sz w:val="24"/>
          <w:szCs w:val="24"/>
        </w:rPr>
        <w:t>Дается понятие о лексическом значении слов. Знакомство с лингвистическими словарями русского языка, с особенностями словарной статьи. Сравнение роли энциклопедических и лингвистических словарей. Обучение умению пользоваться различными словарями.</w:t>
      </w:r>
    </w:p>
    <w:p w:rsidR="00EC10D9" w:rsidRPr="00EC10D9" w:rsidRDefault="00EC10D9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EC10D9" w:rsidRDefault="001F195A" w:rsidP="00FD3B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0D9">
        <w:rPr>
          <w:rFonts w:ascii="Times New Roman" w:hAnsi="Times New Roman" w:cs="Times New Roman"/>
          <w:b/>
          <w:sz w:val="24"/>
          <w:szCs w:val="24"/>
        </w:rPr>
        <w:t xml:space="preserve">Тема 10. </w:t>
      </w:r>
      <w:r w:rsidRPr="00EC10D9">
        <w:rPr>
          <w:rFonts w:ascii="Times New Roman" w:hAnsi="Times New Roman" w:cs="Times New Roman"/>
          <w:sz w:val="24"/>
          <w:szCs w:val="24"/>
        </w:rPr>
        <w:t>В царстве смыслов много дорог. (1ч.)</w:t>
      </w:r>
    </w:p>
    <w:p w:rsidR="001F195A" w:rsidRDefault="001F195A" w:rsidP="00FD3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195A">
        <w:rPr>
          <w:rFonts w:ascii="Times New Roman" w:hAnsi="Times New Roman" w:cs="Times New Roman"/>
          <w:sz w:val="24"/>
          <w:szCs w:val="24"/>
        </w:rPr>
        <w:t>Знакомство с многозначными словами, словами- омонимами. Рассматриваются способы и причины образования нескольких значений  у слова. Практическая работа «Отличие</w:t>
      </w:r>
      <w:r w:rsidR="00763E8D">
        <w:rPr>
          <w:rFonts w:ascii="Times New Roman" w:hAnsi="Times New Roman" w:cs="Times New Roman"/>
          <w:sz w:val="24"/>
          <w:szCs w:val="24"/>
        </w:rPr>
        <w:t xml:space="preserve"> </w:t>
      </w:r>
      <w:r w:rsidR="00FD3BAE">
        <w:rPr>
          <w:rFonts w:ascii="Times New Roman" w:hAnsi="Times New Roman" w:cs="Times New Roman"/>
          <w:sz w:val="24"/>
          <w:szCs w:val="24"/>
        </w:rPr>
        <w:t>м</w:t>
      </w:r>
      <w:r w:rsidRPr="001F195A">
        <w:rPr>
          <w:rFonts w:ascii="Times New Roman" w:hAnsi="Times New Roman" w:cs="Times New Roman"/>
          <w:sz w:val="24"/>
          <w:szCs w:val="24"/>
        </w:rPr>
        <w:t>ногозначных слов и слов - омонимов».</w:t>
      </w:r>
    </w:p>
    <w:p w:rsidR="00EC10D9" w:rsidRPr="00760B68" w:rsidRDefault="00EC10D9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760B68" w:rsidRDefault="001F195A" w:rsidP="00FD3B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b/>
          <w:sz w:val="24"/>
          <w:szCs w:val="24"/>
        </w:rPr>
        <w:t xml:space="preserve">Тема 11. </w:t>
      </w:r>
      <w:r w:rsidRPr="00760B68">
        <w:rPr>
          <w:rFonts w:ascii="Times New Roman" w:hAnsi="Times New Roman" w:cs="Times New Roman"/>
          <w:sz w:val="24"/>
          <w:szCs w:val="24"/>
        </w:rPr>
        <w:t>Как и почему появляются новые слова? (1ч.)</w:t>
      </w:r>
    </w:p>
    <w:p w:rsidR="001F195A" w:rsidRPr="00760B68" w:rsidRDefault="001F195A" w:rsidP="00FD3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sz w:val="24"/>
          <w:szCs w:val="24"/>
        </w:rPr>
        <w:t>Продолжение знакомства с лексическим значением слов. Работа с различными толковыми словарями, с историей появления новых слов в русском языке.</w:t>
      </w:r>
    </w:p>
    <w:p w:rsidR="00760B68" w:rsidRPr="00760B68" w:rsidRDefault="00760B68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760B68" w:rsidRDefault="001F195A" w:rsidP="00FD3B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b/>
          <w:sz w:val="24"/>
          <w:szCs w:val="24"/>
        </w:rPr>
        <w:t xml:space="preserve">Тема 12. </w:t>
      </w:r>
      <w:r w:rsidRPr="00760B68">
        <w:rPr>
          <w:rFonts w:ascii="Times New Roman" w:hAnsi="Times New Roman" w:cs="Times New Roman"/>
          <w:sz w:val="24"/>
          <w:szCs w:val="24"/>
        </w:rPr>
        <w:t>Многозначность слова. (1ч.)</w:t>
      </w:r>
    </w:p>
    <w:p w:rsidR="001F195A" w:rsidRPr="00760B68" w:rsidRDefault="001F195A" w:rsidP="00FD3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sz w:val="24"/>
          <w:szCs w:val="24"/>
        </w:rPr>
        <w:t>Рассказ о свойстве «многозначность слова», о строении словарной статьи толкового словаря. Выделение отличительных признаков многозначности и омонимии. Работа с толковыми словарями.  Игра «Прямое и переносное значение слов».</w:t>
      </w:r>
    </w:p>
    <w:p w:rsidR="00760B68" w:rsidRPr="00760B68" w:rsidRDefault="00760B68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760B68" w:rsidRDefault="001F195A" w:rsidP="00FD3B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b/>
          <w:sz w:val="24"/>
          <w:szCs w:val="24"/>
        </w:rPr>
        <w:t xml:space="preserve">Тема 13. </w:t>
      </w:r>
      <w:r w:rsidRPr="00760B68">
        <w:rPr>
          <w:rFonts w:ascii="Times New Roman" w:hAnsi="Times New Roman" w:cs="Times New Roman"/>
          <w:sz w:val="24"/>
          <w:szCs w:val="24"/>
        </w:rPr>
        <w:t>«Откуда катится каракатица?»  О словарях, которые рассказывают об истории слов. (1ч.)</w:t>
      </w:r>
    </w:p>
    <w:p w:rsidR="001F195A" w:rsidRPr="00760B68" w:rsidRDefault="001F195A" w:rsidP="00FD3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sz w:val="24"/>
          <w:szCs w:val="24"/>
        </w:rPr>
        <w:t>Рассматривается понятие «этимология», строение словарной статьи  этимологического словаря. Работа с различными этимологическими и историческими  словарями. Определение первоисточников слова.</w:t>
      </w:r>
    </w:p>
    <w:p w:rsidR="00760B68" w:rsidRPr="00760B68" w:rsidRDefault="00760B68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760B68" w:rsidRDefault="001F195A" w:rsidP="00FD3B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b/>
          <w:sz w:val="24"/>
          <w:szCs w:val="24"/>
        </w:rPr>
        <w:t xml:space="preserve">Тема 14. </w:t>
      </w:r>
      <w:r w:rsidRPr="00760B68">
        <w:rPr>
          <w:rFonts w:ascii="Times New Roman" w:hAnsi="Times New Roman" w:cs="Times New Roman"/>
          <w:sz w:val="24"/>
          <w:szCs w:val="24"/>
        </w:rPr>
        <w:t>Об одном и том же - разными словами. (1ч.)</w:t>
      </w:r>
    </w:p>
    <w:p w:rsidR="001F195A" w:rsidRPr="00760B68" w:rsidRDefault="001F195A" w:rsidP="00FD3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sz w:val="24"/>
          <w:szCs w:val="24"/>
        </w:rPr>
        <w:t>Изучается особенность синонимического ряда слов. Работа со словами - синонимами и правильным употреблением их в речи.</w:t>
      </w:r>
    </w:p>
    <w:p w:rsidR="00760B68" w:rsidRPr="00760B68" w:rsidRDefault="00760B68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760B68" w:rsidRDefault="001F195A" w:rsidP="00FD3B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b/>
          <w:sz w:val="24"/>
          <w:szCs w:val="24"/>
        </w:rPr>
        <w:t xml:space="preserve">Тема 15. </w:t>
      </w:r>
      <w:r w:rsidRPr="00760B68">
        <w:rPr>
          <w:rFonts w:ascii="Times New Roman" w:hAnsi="Times New Roman" w:cs="Times New Roman"/>
          <w:sz w:val="24"/>
          <w:szCs w:val="24"/>
        </w:rPr>
        <w:t>Как возникают названия. (1ч.)</w:t>
      </w:r>
    </w:p>
    <w:p w:rsidR="001F195A" w:rsidRPr="00760B68" w:rsidRDefault="001F195A" w:rsidP="00FD3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sz w:val="24"/>
          <w:szCs w:val="24"/>
        </w:rPr>
        <w:t>Развитие речевых умений. Беседа о главных функциях языка. Вводится понятие «система номинации». Работа с этимологическими и историческими словарями.</w:t>
      </w:r>
    </w:p>
    <w:p w:rsidR="00760B68" w:rsidRPr="00760B68" w:rsidRDefault="00760B68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760B68" w:rsidRDefault="001F195A" w:rsidP="00FD3B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b/>
          <w:sz w:val="24"/>
          <w:szCs w:val="24"/>
        </w:rPr>
        <w:t xml:space="preserve">Тема 16. </w:t>
      </w:r>
      <w:r w:rsidRPr="00760B68">
        <w:rPr>
          <w:rFonts w:ascii="Times New Roman" w:hAnsi="Times New Roman" w:cs="Times New Roman"/>
          <w:sz w:val="24"/>
          <w:szCs w:val="24"/>
        </w:rPr>
        <w:t>Слова – антиподы. (1ч.)</w:t>
      </w:r>
    </w:p>
    <w:p w:rsidR="001F195A" w:rsidRPr="00760B68" w:rsidRDefault="001F195A" w:rsidP="00FD3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sz w:val="24"/>
          <w:szCs w:val="24"/>
        </w:rPr>
        <w:t xml:space="preserve">Беседа по  содержанию стихотворения В.  Полторацкого «Слово о словах». Вводится понятие «антонимы». Работа с пословицами и поговорками.  Работа со «Словарем  антонимов русского языка». </w:t>
      </w:r>
    </w:p>
    <w:p w:rsidR="00760B68" w:rsidRPr="00760B68" w:rsidRDefault="00760B68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760B68" w:rsidRDefault="001F195A" w:rsidP="00FD3B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b/>
          <w:sz w:val="24"/>
          <w:szCs w:val="24"/>
        </w:rPr>
        <w:t xml:space="preserve">Тема 17. </w:t>
      </w:r>
      <w:r w:rsidRPr="00760B68">
        <w:rPr>
          <w:rFonts w:ascii="Times New Roman" w:hAnsi="Times New Roman" w:cs="Times New Roman"/>
          <w:sz w:val="24"/>
          <w:szCs w:val="24"/>
        </w:rPr>
        <w:t>Фразеологические обороты. (1ч.)</w:t>
      </w:r>
    </w:p>
    <w:p w:rsidR="001F195A" w:rsidRPr="00760B68" w:rsidRDefault="001F195A" w:rsidP="00FD3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sz w:val="24"/>
          <w:szCs w:val="24"/>
        </w:rPr>
        <w:t>Изучение особенностей фразеологических сочетаний. Вводится понятие «фразеологические обороты». Беседа о правильном употреблении фразеологизмов  в речи. Нахождение фразеологизмов  в отрывке из повести А. Рыбакова «Приключение Кроша».</w:t>
      </w:r>
    </w:p>
    <w:p w:rsidR="00760B68" w:rsidRPr="00760B68" w:rsidRDefault="00760B68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760B68" w:rsidRDefault="001F195A" w:rsidP="00FD3B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b/>
          <w:sz w:val="24"/>
          <w:szCs w:val="24"/>
        </w:rPr>
        <w:t xml:space="preserve">Тема 18. </w:t>
      </w:r>
      <w:r w:rsidRPr="00760B68">
        <w:rPr>
          <w:rFonts w:ascii="Times New Roman" w:hAnsi="Times New Roman" w:cs="Times New Roman"/>
          <w:sz w:val="24"/>
          <w:szCs w:val="24"/>
        </w:rPr>
        <w:t>Словари «чужих» слов. (1ч.)</w:t>
      </w:r>
    </w:p>
    <w:p w:rsidR="001F195A" w:rsidRPr="00760B68" w:rsidRDefault="001F195A" w:rsidP="00FD3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sz w:val="24"/>
          <w:szCs w:val="24"/>
        </w:rPr>
        <w:t>Рассматриваются особенности строения словарной статьи словаря иностранных слов. Вводится понятие «устойчивые обороты». Работа со словарем иностранных слов и  определением значения этих слов.</w:t>
      </w:r>
    </w:p>
    <w:p w:rsidR="00760B68" w:rsidRPr="00760B68" w:rsidRDefault="00760B68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760B68" w:rsidRDefault="001F195A" w:rsidP="00FD3B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b/>
          <w:sz w:val="24"/>
          <w:szCs w:val="24"/>
        </w:rPr>
        <w:t xml:space="preserve">Тема 19. </w:t>
      </w:r>
      <w:r w:rsidRPr="00760B68">
        <w:rPr>
          <w:rFonts w:ascii="Times New Roman" w:hAnsi="Times New Roman" w:cs="Times New Roman"/>
          <w:sz w:val="24"/>
          <w:szCs w:val="24"/>
        </w:rPr>
        <w:t>Капитан и капуста. (1ч.)</w:t>
      </w:r>
    </w:p>
    <w:p w:rsidR="001F195A" w:rsidRPr="00760B68" w:rsidRDefault="001F195A" w:rsidP="00FD3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sz w:val="24"/>
          <w:szCs w:val="24"/>
        </w:rPr>
        <w:t>Знакомство с историей происхождения и образования слов капитан и капуста, говядина и ковбой, портные и мошенники. Работа со словарем</w:t>
      </w:r>
      <w:r w:rsidRPr="00760B6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60B68">
        <w:rPr>
          <w:rFonts w:ascii="Times New Roman" w:hAnsi="Times New Roman" w:cs="Times New Roman"/>
          <w:sz w:val="24"/>
          <w:szCs w:val="24"/>
        </w:rPr>
        <w:t>Сравнение значения слов.</w:t>
      </w:r>
    </w:p>
    <w:p w:rsidR="00760B68" w:rsidRPr="00760B68" w:rsidRDefault="00760B68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760B68" w:rsidRDefault="001F195A" w:rsidP="00FD3B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b/>
          <w:sz w:val="24"/>
          <w:szCs w:val="24"/>
        </w:rPr>
        <w:t xml:space="preserve">Тема 20. </w:t>
      </w:r>
      <w:r w:rsidRPr="00760B68">
        <w:rPr>
          <w:rFonts w:ascii="Times New Roman" w:hAnsi="Times New Roman" w:cs="Times New Roman"/>
          <w:sz w:val="24"/>
          <w:szCs w:val="24"/>
        </w:rPr>
        <w:t>«Он весь свободы торжество». (1ч.)</w:t>
      </w:r>
    </w:p>
    <w:p w:rsidR="001F195A" w:rsidRPr="00760B68" w:rsidRDefault="001F195A" w:rsidP="00FD3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sz w:val="24"/>
          <w:szCs w:val="24"/>
        </w:rPr>
        <w:t>Исследуются  языковые особенности произведений А. С. Пушкина. Вводится понятие «литературный язык» и «живая народная речь». Нахождение строк народной речи  в произведениях А. С. Пушкина.</w:t>
      </w:r>
    </w:p>
    <w:p w:rsidR="00760B68" w:rsidRPr="00760B68" w:rsidRDefault="00760B68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760B68" w:rsidRDefault="001F195A" w:rsidP="00FD3B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60B68">
        <w:rPr>
          <w:rFonts w:ascii="Times New Roman" w:hAnsi="Times New Roman" w:cs="Times New Roman"/>
          <w:b/>
          <w:sz w:val="24"/>
          <w:szCs w:val="24"/>
        </w:rPr>
        <w:t xml:space="preserve">Тема 21. </w:t>
      </w:r>
      <w:r w:rsidRPr="00760B68">
        <w:rPr>
          <w:rFonts w:ascii="Times New Roman" w:hAnsi="Times New Roman" w:cs="Times New Roman"/>
          <w:sz w:val="24"/>
          <w:szCs w:val="24"/>
        </w:rPr>
        <w:t>Мы говорим его стихами. (1ч.)</w:t>
      </w:r>
    </w:p>
    <w:p w:rsidR="001F195A" w:rsidRPr="00760B68" w:rsidRDefault="001F195A" w:rsidP="00FD3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sz w:val="24"/>
          <w:szCs w:val="24"/>
        </w:rPr>
        <w:t xml:space="preserve">Вводятся понятия «крылатые выражения» и «афоризмы.  Нахождение афоризмов и крылатых выражений в произведениях А. С. Пушкина. Работа по обогащению словарного запаса учащихся. </w:t>
      </w:r>
    </w:p>
    <w:p w:rsidR="00760B68" w:rsidRPr="00760B68" w:rsidRDefault="00760B68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760B68" w:rsidRDefault="001F195A" w:rsidP="00FD3B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b/>
          <w:sz w:val="24"/>
          <w:szCs w:val="24"/>
        </w:rPr>
        <w:t xml:space="preserve">Тема 22. </w:t>
      </w:r>
      <w:r w:rsidRPr="00760B68">
        <w:rPr>
          <w:rFonts w:ascii="Times New Roman" w:hAnsi="Times New Roman" w:cs="Times New Roman"/>
          <w:sz w:val="24"/>
          <w:szCs w:val="24"/>
        </w:rPr>
        <w:t>Слова, придуманные писателями. (1ч.)</w:t>
      </w:r>
    </w:p>
    <w:p w:rsidR="001F195A" w:rsidRPr="00760B68" w:rsidRDefault="001F195A" w:rsidP="00FD3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sz w:val="24"/>
          <w:szCs w:val="24"/>
        </w:rPr>
        <w:t>Продолжается работа над языковыми особенностями произведений А. С. Пушкина. Вводятся понятия «индивидуально- авторские неологизмы» и «окказиональные неологизмы».  Нахождение индивидуально- авторских неологизмов в произведениях А. С. Пушкина.</w:t>
      </w:r>
    </w:p>
    <w:p w:rsidR="00760B68" w:rsidRPr="00760B68" w:rsidRDefault="00760B68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760B68" w:rsidRDefault="001F195A" w:rsidP="00FD3B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b/>
          <w:sz w:val="24"/>
          <w:szCs w:val="24"/>
        </w:rPr>
        <w:t xml:space="preserve"> Тема 23. </w:t>
      </w:r>
      <w:r w:rsidRPr="00760B68">
        <w:rPr>
          <w:rFonts w:ascii="Times New Roman" w:hAnsi="Times New Roman" w:cs="Times New Roman"/>
          <w:sz w:val="24"/>
          <w:szCs w:val="24"/>
        </w:rPr>
        <w:t>Слова,  уходящие и слова – новички. (1ч.)</w:t>
      </w:r>
    </w:p>
    <w:p w:rsidR="001F195A" w:rsidRPr="00760B68" w:rsidRDefault="001F195A" w:rsidP="00FD3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sz w:val="24"/>
          <w:szCs w:val="24"/>
        </w:rPr>
        <w:t>Изучение особенностей устаревших слов- архаизмов. Знакомство со словами- новичками.  Работа над пониманием и умение правильно  употреблять архаизмы в речи. Рассматриваются виды неологизмов и виды архаизмов.</w:t>
      </w:r>
    </w:p>
    <w:p w:rsidR="00760B68" w:rsidRPr="00760B68" w:rsidRDefault="00760B68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760B68" w:rsidRDefault="001F195A" w:rsidP="00FD3B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b/>
          <w:sz w:val="24"/>
          <w:szCs w:val="24"/>
        </w:rPr>
        <w:t xml:space="preserve">Тема 24. </w:t>
      </w:r>
      <w:r w:rsidRPr="00760B68">
        <w:rPr>
          <w:rFonts w:ascii="Times New Roman" w:hAnsi="Times New Roman" w:cs="Times New Roman"/>
          <w:sz w:val="24"/>
          <w:szCs w:val="24"/>
        </w:rPr>
        <w:t>Словарь языка Пушкина. (1ч.)</w:t>
      </w:r>
    </w:p>
    <w:p w:rsidR="001F195A" w:rsidRPr="00760B68" w:rsidRDefault="001F195A" w:rsidP="00FD3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sz w:val="24"/>
          <w:szCs w:val="24"/>
        </w:rPr>
        <w:t>Рассматривается особенность построения «Словаря языка Пушкина». Знакомство с созданием «Словаря языка Пушкина».</w:t>
      </w:r>
      <w:r w:rsidR="00217EFB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GoBack"/>
      <w:bookmarkEnd w:id="2"/>
      <w:r w:rsidRPr="00760B68">
        <w:rPr>
          <w:rFonts w:ascii="Times New Roman" w:hAnsi="Times New Roman" w:cs="Times New Roman"/>
          <w:sz w:val="24"/>
          <w:szCs w:val="24"/>
        </w:rPr>
        <w:t>Беседа о значении этого  словаря. Работа со  словарем.</w:t>
      </w:r>
    </w:p>
    <w:p w:rsidR="00760B68" w:rsidRPr="00760B68" w:rsidRDefault="00760B68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760B68" w:rsidRDefault="001F195A" w:rsidP="00FD3B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b/>
          <w:sz w:val="24"/>
          <w:szCs w:val="24"/>
        </w:rPr>
        <w:t xml:space="preserve">Тема 25.  </w:t>
      </w:r>
      <w:r w:rsidRPr="00760B68">
        <w:rPr>
          <w:rFonts w:ascii="Times New Roman" w:hAnsi="Times New Roman" w:cs="Times New Roman"/>
          <w:sz w:val="24"/>
          <w:szCs w:val="24"/>
        </w:rPr>
        <w:t>Смуглая Чернавка. (1ч.)</w:t>
      </w:r>
    </w:p>
    <w:p w:rsidR="001F195A" w:rsidRPr="00760B68" w:rsidRDefault="001F195A" w:rsidP="00FD3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sz w:val="24"/>
          <w:szCs w:val="24"/>
        </w:rPr>
        <w:t>Рассматривается особенность древнерусских имен. Знакомство с историей русских имен, с первыми русскими именами, на примере произведений А. С. Пушкина. Показать значение древнерусских имен.</w:t>
      </w:r>
    </w:p>
    <w:p w:rsidR="00760B68" w:rsidRPr="00760B68" w:rsidRDefault="00760B68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760B68" w:rsidRDefault="001F195A" w:rsidP="00FD3B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b/>
          <w:sz w:val="24"/>
          <w:szCs w:val="24"/>
        </w:rPr>
        <w:t xml:space="preserve">Тема 26.   </w:t>
      </w:r>
      <w:r w:rsidRPr="00760B68">
        <w:rPr>
          <w:rFonts w:ascii="Times New Roman" w:hAnsi="Times New Roman" w:cs="Times New Roman"/>
          <w:sz w:val="24"/>
          <w:szCs w:val="24"/>
        </w:rPr>
        <w:t>Паронимы, или «ошибкоопасные»  слова.(1ч.)</w:t>
      </w:r>
    </w:p>
    <w:p w:rsidR="001F195A" w:rsidRPr="00760B68" w:rsidRDefault="001F195A" w:rsidP="00FD3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sz w:val="24"/>
          <w:szCs w:val="24"/>
        </w:rPr>
        <w:t>Знакомство с понятием «паронимы». Рассматриваются виды паронимов и способы их образования. Беседа о правильном употреблении паронимов в устной и письменной речи.</w:t>
      </w:r>
    </w:p>
    <w:p w:rsidR="00760B68" w:rsidRPr="00760B68" w:rsidRDefault="00760B68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760B68" w:rsidRDefault="001F195A" w:rsidP="00FD3B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b/>
          <w:sz w:val="24"/>
          <w:szCs w:val="24"/>
        </w:rPr>
        <w:t xml:space="preserve">Тема 27. </w:t>
      </w:r>
      <w:r w:rsidRPr="00760B68">
        <w:rPr>
          <w:rFonts w:ascii="Times New Roman" w:hAnsi="Times New Roman" w:cs="Times New Roman"/>
          <w:sz w:val="24"/>
          <w:szCs w:val="24"/>
        </w:rPr>
        <w:t>Ошибка Колумба. «Ложные друзья переводчика».(1ч.)</w:t>
      </w:r>
    </w:p>
    <w:p w:rsidR="001F195A" w:rsidRPr="00760B68" w:rsidRDefault="001F195A" w:rsidP="00FD3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sz w:val="24"/>
          <w:szCs w:val="24"/>
        </w:rPr>
        <w:t>Знакомство с явлением межъязыковой  паронимии. Рассматриваются виды паронимов и способы их образования.</w:t>
      </w:r>
    </w:p>
    <w:p w:rsidR="00760B68" w:rsidRPr="00760B68" w:rsidRDefault="00760B68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760B68" w:rsidRDefault="001F195A" w:rsidP="00FD3B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b/>
          <w:sz w:val="24"/>
          <w:szCs w:val="24"/>
        </w:rPr>
        <w:t xml:space="preserve">Тема 28. </w:t>
      </w:r>
      <w:r w:rsidRPr="00760B68">
        <w:rPr>
          <w:rFonts w:ascii="Times New Roman" w:hAnsi="Times New Roman" w:cs="Times New Roman"/>
          <w:sz w:val="24"/>
          <w:szCs w:val="24"/>
        </w:rPr>
        <w:t>Какой словарь поможет избежать ошибок? (1ч.)</w:t>
      </w:r>
    </w:p>
    <w:p w:rsidR="001F195A" w:rsidRPr="00760B68" w:rsidRDefault="001F195A" w:rsidP="00FD3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sz w:val="24"/>
          <w:szCs w:val="24"/>
        </w:rPr>
        <w:t>Знакомство со словарной статьей «Словаря  паронимов», с видами словарей паронимов. Способы образования паронимов. Работа над умением правильно употреблять паронимы в устной и письменной речи.</w:t>
      </w:r>
    </w:p>
    <w:p w:rsidR="00760B68" w:rsidRPr="00760B68" w:rsidRDefault="00760B68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760B68" w:rsidRDefault="001F195A" w:rsidP="00FD3B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b/>
          <w:sz w:val="24"/>
          <w:szCs w:val="24"/>
        </w:rPr>
        <w:t xml:space="preserve">Тема 29. </w:t>
      </w:r>
      <w:r w:rsidRPr="00760B68">
        <w:rPr>
          <w:rFonts w:ascii="Times New Roman" w:hAnsi="Times New Roman" w:cs="Times New Roman"/>
          <w:sz w:val="24"/>
          <w:szCs w:val="24"/>
        </w:rPr>
        <w:t>Словарь - грамотей.(1ч.)</w:t>
      </w:r>
    </w:p>
    <w:p w:rsidR="001F195A" w:rsidRPr="00760B68" w:rsidRDefault="001F195A" w:rsidP="00FD3BA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B68">
        <w:rPr>
          <w:rFonts w:ascii="Times New Roman" w:hAnsi="Times New Roman" w:cs="Times New Roman"/>
          <w:sz w:val="24"/>
          <w:szCs w:val="24"/>
        </w:rPr>
        <w:t>Знакомство со словарной статьей орфографического словаря. Беседа о значении орфографического словаря. Работа с орфографическим словарем</w:t>
      </w:r>
      <w:r w:rsidRPr="00760B68">
        <w:rPr>
          <w:rFonts w:ascii="Times New Roman" w:hAnsi="Times New Roman" w:cs="Times New Roman"/>
          <w:b/>
          <w:sz w:val="24"/>
          <w:szCs w:val="24"/>
        </w:rPr>
        <w:t>.</w:t>
      </w:r>
    </w:p>
    <w:p w:rsidR="00760B68" w:rsidRPr="00760B68" w:rsidRDefault="00760B68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760B68" w:rsidRDefault="001F195A" w:rsidP="00701B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b/>
          <w:sz w:val="24"/>
          <w:szCs w:val="24"/>
        </w:rPr>
        <w:t xml:space="preserve">Тема 30. </w:t>
      </w:r>
      <w:r w:rsidRPr="00760B68">
        <w:rPr>
          <w:rFonts w:ascii="Times New Roman" w:hAnsi="Times New Roman" w:cs="Times New Roman"/>
          <w:sz w:val="24"/>
          <w:szCs w:val="24"/>
        </w:rPr>
        <w:t>Научная этимология.(1ч.)</w:t>
      </w:r>
    </w:p>
    <w:p w:rsidR="001F195A" w:rsidRPr="00760B68" w:rsidRDefault="001F195A" w:rsidP="00701B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sz w:val="24"/>
          <w:szCs w:val="24"/>
        </w:rPr>
        <w:t>Знакомство со словарной статьей этимологического словаря. Рассматривается значение этимологического словаря, история происхождения  слов «вол», «волк» и «волынка», «запонка» и «запятая». Работа с этимологическим словарем.</w:t>
      </w:r>
    </w:p>
    <w:p w:rsidR="00760B68" w:rsidRPr="00760B68" w:rsidRDefault="00760B68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760B68" w:rsidRDefault="001F195A" w:rsidP="00701B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b/>
          <w:sz w:val="24"/>
          <w:szCs w:val="24"/>
        </w:rPr>
        <w:t xml:space="preserve">Тема 31. </w:t>
      </w:r>
      <w:r w:rsidRPr="00760B68">
        <w:rPr>
          <w:rFonts w:ascii="Times New Roman" w:hAnsi="Times New Roman" w:cs="Times New Roman"/>
          <w:sz w:val="24"/>
          <w:szCs w:val="24"/>
        </w:rPr>
        <w:t>Какие бывают имена?(1ч.)</w:t>
      </w:r>
    </w:p>
    <w:p w:rsidR="001F195A" w:rsidRPr="00760B68" w:rsidRDefault="001F195A" w:rsidP="00701B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sz w:val="24"/>
          <w:szCs w:val="24"/>
        </w:rPr>
        <w:t>Знакомство с наукой «ономастика», с  традиционными кличками животных на Руси. Рассматриваются способы и причины образования омонимов среди имен собственных. Работа со словарями.</w:t>
      </w:r>
    </w:p>
    <w:p w:rsidR="00760B68" w:rsidRPr="00760B68" w:rsidRDefault="00760B68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760B68" w:rsidRDefault="001F195A" w:rsidP="00701B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b/>
          <w:sz w:val="24"/>
          <w:szCs w:val="24"/>
        </w:rPr>
        <w:t xml:space="preserve">Тема 32.  </w:t>
      </w:r>
      <w:r w:rsidRPr="00760B68">
        <w:rPr>
          <w:rFonts w:ascii="Times New Roman" w:hAnsi="Times New Roman" w:cs="Times New Roman"/>
          <w:sz w:val="24"/>
          <w:szCs w:val="24"/>
        </w:rPr>
        <w:t>Древнерусские имена.(1ч.)</w:t>
      </w:r>
    </w:p>
    <w:p w:rsidR="001F195A" w:rsidRPr="00760B68" w:rsidRDefault="001F195A" w:rsidP="00701B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sz w:val="24"/>
          <w:szCs w:val="24"/>
        </w:rPr>
        <w:t>Знакомство с историей образования древнерусских имен. Работа с этимологическим словарем.</w:t>
      </w:r>
    </w:p>
    <w:p w:rsidR="00760B68" w:rsidRPr="00760B68" w:rsidRDefault="00760B68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760B68" w:rsidRDefault="001F195A" w:rsidP="00701B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b/>
          <w:sz w:val="24"/>
          <w:szCs w:val="24"/>
        </w:rPr>
        <w:t xml:space="preserve">Тема 33. </w:t>
      </w:r>
      <w:r w:rsidRPr="00760B68">
        <w:rPr>
          <w:rFonts w:ascii="Times New Roman" w:hAnsi="Times New Roman" w:cs="Times New Roman"/>
          <w:sz w:val="24"/>
          <w:szCs w:val="24"/>
        </w:rPr>
        <w:t>Отчество и фамилия.(1ч.)</w:t>
      </w:r>
    </w:p>
    <w:p w:rsidR="001F195A" w:rsidRPr="00760B68" w:rsidRDefault="001F195A" w:rsidP="00701B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sz w:val="24"/>
          <w:szCs w:val="24"/>
        </w:rPr>
        <w:t>Беседа об истории появления  отчеств и фамилий в русском языке. Знакомство с наукой «антропонимика». Объяснение происхождений фамилий на примере стихотворения С. Михалкова.</w:t>
      </w:r>
    </w:p>
    <w:p w:rsidR="00760B68" w:rsidRPr="00760B68" w:rsidRDefault="00760B68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95A" w:rsidRPr="00760B68" w:rsidRDefault="001F195A" w:rsidP="00701B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0B68">
        <w:rPr>
          <w:rFonts w:ascii="Times New Roman" w:hAnsi="Times New Roman" w:cs="Times New Roman"/>
          <w:b/>
          <w:sz w:val="24"/>
          <w:szCs w:val="24"/>
        </w:rPr>
        <w:t xml:space="preserve">Тема 34. </w:t>
      </w:r>
      <w:r w:rsidRPr="00760B68">
        <w:rPr>
          <w:rFonts w:ascii="Times New Roman" w:hAnsi="Times New Roman" w:cs="Times New Roman"/>
          <w:sz w:val="24"/>
          <w:szCs w:val="24"/>
        </w:rPr>
        <w:t>Надо ли останавливаться перед зеброй?(1ч.)</w:t>
      </w:r>
    </w:p>
    <w:p w:rsidR="001F195A" w:rsidRPr="00760B68" w:rsidRDefault="001F195A" w:rsidP="00701B8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B68">
        <w:rPr>
          <w:rFonts w:ascii="Times New Roman" w:hAnsi="Times New Roman" w:cs="Times New Roman"/>
          <w:sz w:val="24"/>
          <w:szCs w:val="24"/>
        </w:rPr>
        <w:t xml:space="preserve">Знакомство со способами номинации, аффиксальном словообразовании и словосложении. Использование уже имеющегося названия предмета. Вводится понятие «метафорическая  номинация». </w:t>
      </w:r>
    </w:p>
    <w:p w:rsidR="00DA0E17" w:rsidRDefault="00DA0E17" w:rsidP="001F195A">
      <w:pPr>
        <w:pStyle w:val="aff3"/>
        <w:spacing w:line="276" w:lineRule="auto"/>
        <w:jc w:val="center"/>
        <w:rPr>
          <w:b/>
        </w:rPr>
      </w:pPr>
    </w:p>
    <w:p w:rsidR="000C2E89" w:rsidRDefault="000C2E89" w:rsidP="001F195A">
      <w:pPr>
        <w:pStyle w:val="aff3"/>
        <w:spacing w:line="276" w:lineRule="auto"/>
        <w:jc w:val="center"/>
        <w:rPr>
          <w:b/>
        </w:rPr>
      </w:pPr>
    </w:p>
    <w:p w:rsidR="001F195A" w:rsidRPr="001F195A" w:rsidRDefault="001F195A" w:rsidP="001F195A">
      <w:pPr>
        <w:pStyle w:val="aff3"/>
        <w:spacing w:line="276" w:lineRule="auto"/>
        <w:jc w:val="center"/>
        <w:rPr>
          <w:b/>
        </w:rPr>
      </w:pPr>
      <w:r w:rsidRPr="001F195A">
        <w:rPr>
          <w:b/>
        </w:rPr>
        <w:t>Основные требования к знаниям и умениям</w:t>
      </w:r>
    </w:p>
    <w:p w:rsidR="001F195A" w:rsidRPr="001F195A" w:rsidRDefault="001F195A" w:rsidP="001F195A">
      <w:pPr>
        <w:pStyle w:val="aff3"/>
        <w:spacing w:line="276" w:lineRule="auto"/>
        <w:jc w:val="center"/>
        <w:rPr>
          <w:b/>
        </w:rPr>
      </w:pPr>
      <w:r w:rsidRPr="001F195A">
        <w:rPr>
          <w:b/>
        </w:rPr>
        <w:t>учащихся к концу 4-го класса</w:t>
      </w:r>
    </w:p>
    <w:p w:rsidR="001F195A" w:rsidRPr="001F195A" w:rsidRDefault="001F195A" w:rsidP="001F195A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1F195A">
        <w:rPr>
          <w:rFonts w:ascii="Times New Roman" w:hAnsi="Times New Roman" w:cs="Times New Roman"/>
          <w:b/>
          <w:sz w:val="24"/>
          <w:szCs w:val="24"/>
        </w:rPr>
        <w:t>учащиеся должны знать:</w:t>
      </w:r>
    </w:p>
    <w:p w:rsidR="001F195A" w:rsidRPr="001F195A" w:rsidRDefault="001F195A" w:rsidP="001F195A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195A">
        <w:rPr>
          <w:rFonts w:ascii="Times New Roman" w:hAnsi="Times New Roman" w:cs="Times New Roman"/>
          <w:sz w:val="24"/>
          <w:szCs w:val="24"/>
        </w:rPr>
        <w:t>-</w:t>
      </w:r>
      <w:r w:rsidR="00763E8D">
        <w:rPr>
          <w:rFonts w:ascii="Times New Roman" w:hAnsi="Times New Roman" w:cs="Times New Roman"/>
          <w:sz w:val="24"/>
          <w:szCs w:val="24"/>
        </w:rPr>
        <w:t xml:space="preserve"> </w:t>
      </w:r>
      <w:r w:rsidRPr="001F195A">
        <w:rPr>
          <w:rFonts w:ascii="Times New Roman" w:hAnsi="Times New Roman" w:cs="Times New Roman"/>
          <w:sz w:val="24"/>
          <w:szCs w:val="24"/>
        </w:rPr>
        <w:t>отличительные признаки основных языковых единиц;</w:t>
      </w:r>
    </w:p>
    <w:p w:rsidR="001F195A" w:rsidRPr="001F195A" w:rsidRDefault="001F195A" w:rsidP="001F195A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195A">
        <w:rPr>
          <w:rFonts w:ascii="Times New Roman" w:hAnsi="Times New Roman" w:cs="Times New Roman"/>
          <w:sz w:val="24"/>
          <w:szCs w:val="24"/>
        </w:rPr>
        <w:t>- основные термины и понятия, связанные с лексикой, синтаксисом, фонетикой, морфологией, орфографией;</w:t>
      </w:r>
    </w:p>
    <w:p w:rsidR="001F195A" w:rsidRPr="001F195A" w:rsidRDefault="001F195A" w:rsidP="001F195A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195A">
        <w:rPr>
          <w:rFonts w:ascii="Times New Roman" w:hAnsi="Times New Roman" w:cs="Times New Roman"/>
          <w:sz w:val="24"/>
          <w:szCs w:val="24"/>
        </w:rPr>
        <w:t>-</w:t>
      </w:r>
      <w:r w:rsidR="00763E8D">
        <w:rPr>
          <w:rFonts w:ascii="Times New Roman" w:hAnsi="Times New Roman" w:cs="Times New Roman"/>
          <w:sz w:val="24"/>
          <w:szCs w:val="24"/>
        </w:rPr>
        <w:t xml:space="preserve"> </w:t>
      </w:r>
      <w:r w:rsidRPr="001F195A">
        <w:rPr>
          <w:rFonts w:ascii="Times New Roman" w:hAnsi="Times New Roman" w:cs="Times New Roman"/>
          <w:sz w:val="24"/>
          <w:szCs w:val="24"/>
        </w:rPr>
        <w:t>слова, словосочетания, предложения, текста;</w:t>
      </w:r>
    </w:p>
    <w:p w:rsidR="001F195A" w:rsidRPr="001F195A" w:rsidRDefault="001F195A" w:rsidP="001F195A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195A">
        <w:rPr>
          <w:rFonts w:ascii="Times New Roman" w:hAnsi="Times New Roman" w:cs="Times New Roman"/>
          <w:sz w:val="24"/>
          <w:szCs w:val="24"/>
        </w:rPr>
        <w:t>-</w:t>
      </w:r>
      <w:r w:rsidR="00763E8D">
        <w:rPr>
          <w:rFonts w:ascii="Times New Roman" w:hAnsi="Times New Roman" w:cs="Times New Roman"/>
          <w:sz w:val="24"/>
          <w:szCs w:val="24"/>
        </w:rPr>
        <w:t xml:space="preserve"> </w:t>
      </w:r>
      <w:r w:rsidRPr="001F195A">
        <w:rPr>
          <w:rFonts w:ascii="Times New Roman" w:hAnsi="Times New Roman" w:cs="Times New Roman"/>
          <w:sz w:val="24"/>
          <w:szCs w:val="24"/>
        </w:rPr>
        <w:t>основные орфографические и пунктуационные правила;</w:t>
      </w:r>
    </w:p>
    <w:p w:rsidR="001F195A" w:rsidRPr="001F195A" w:rsidRDefault="001F195A" w:rsidP="001F195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195A">
        <w:rPr>
          <w:rFonts w:ascii="Times New Roman" w:hAnsi="Times New Roman" w:cs="Times New Roman"/>
          <w:sz w:val="24"/>
          <w:szCs w:val="24"/>
        </w:rPr>
        <w:t>-</w:t>
      </w:r>
      <w:r w:rsidR="00763E8D">
        <w:rPr>
          <w:rFonts w:ascii="Times New Roman" w:hAnsi="Times New Roman" w:cs="Times New Roman"/>
          <w:sz w:val="24"/>
          <w:szCs w:val="24"/>
        </w:rPr>
        <w:t xml:space="preserve"> </w:t>
      </w:r>
      <w:r w:rsidRPr="001F195A">
        <w:rPr>
          <w:rFonts w:ascii="Times New Roman" w:hAnsi="Times New Roman" w:cs="Times New Roman"/>
          <w:sz w:val="24"/>
          <w:szCs w:val="24"/>
        </w:rPr>
        <w:t>о некоторых нормах русского языка: произносительных, словоупотребительных;</w:t>
      </w:r>
    </w:p>
    <w:p w:rsidR="001F195A" w:rsidRPr="001F195A" w:rsidRDefault="001F195A" w:rsidP="001F195A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1F195A">
        <w:rPr>
          <w:rFonts w:ascii="Times New Roman" w:hAnsi="Times New Roman" w:cs="Times New Roman"/>
          <w:b/>
          <w:sz w:val="24"/>
          <w:szCs w:val="24"/>
        </w:rPr>
        <w:t>учащиеся должны уметь:</w:t>
      </w:r>
    </w:p>
    <w:p w:rsidR="001F195A" w:rsidRPr="001F195A" w:rsidRDefault="001F195A" w:rsidP="001F195A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195A">
        <w:rPr>
          <w:rFonts w:ascii="Times New Roman" w:hAnsi="Times New Roman" w:cs="Times New Roman"/>
          <w:sz w:val="24"/>
          <w:szCs w:val="24"/>
        </w:rPr>
        <w:t>-</w:t>
      </w:r>
      <w:r w:rsidR="00763E8D">
        <w:rPr>
          <w:rFonts w:ascii="Times New Roman" w:hAnsi="Times New Roman" w:cs="Times New Roman"/>
          <w:sz w:val="24"/>
          <w:szCs w:val="24"/>
        </w:rPr>
        <w:t xml:space="preserve"> </w:t>
      </w:r>
      <w:r w:rsidRPr="001F195A">
        <w:rPr>
          <w:rFonts w:ascii="Times New Roman" w:hAnsi="Times New Roman" w:cs="Times New Roman"/>
          <w:sz w:val="24"/>
          <w:szCs w:val="24"/>
        </w:rPr>
        <w:t>четко артикулировать слова, воспринимать и воспроизводить интонацию речи;</w:t>
      </w:r>
    </w:p>
    <w:p w:rsidR="001F195A" w:rsidRPr="001F195A" w:rsidRDefault="001F195A" w:rsidP="001F195A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195A">
        <w:rPr>
          <w:rFonts w:ascii="Times New Roman" w:hAnsi="Times New Roman" w:cs="Times New Roman"/>
          <w:sz w:val="24"/>
          <w:szCs w:val="24"/>
        </w:rPr>
        <w:t>- подбирать антонимы, синонимы, фразеологические обороты;</w:t>
      </w:r>
    </w:p>
    <w:p w:rsidR="001F195A" w:rsidRPr="001F195A" w:rsidRDefault="001F195A" w:rsidP="001F195A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195A">
        <w:rPr>
          <w:rFonts w:ascii="Times New Roman" w:hAnsi="Times New Roman" w:cs="Times New Roman"/>
          <w:sz w:val="24"/>
          <w:szCs w:val="24"/>
        </w:rPr>
        <w:t>- различать слова- паронимы, омонимы, архаизмы, неологизмы;</w:t>
      </w:r>
    </w:p>
    <w:p w:rsidR="001F195A" w:rsidRPr="001F195A" w:rsidRDefault="001F195A" w:rsidP="001F195A">
      <w:pPr>
        <w:spacing w:after="0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195A">
        <w:rPr>
          <w:rFonts w:ascii="Times New Roman" w:hAnsi="Times New Roman" w:cs="Times New Roman"/>
          <w:sz w:val="24"/>
          <w:szCs w:val="24"/>
        </w:rPr>
        <w:t>-</w:t>
      </w:r>
      <w:r w:rsidR="00701B85">
        <w:rPr>
          <w:rFonts w:ascii="Times New Roman" w:hAnsi="Times New Roman" w:cs="Times New Roman"/>
          <w:sz w:val="24"/>
          <w:szCs w:val="24"/>
        </w:rPr>
        <w:t xml:space="preserve"> п</w:t>
      </w:r>
      <w:r w:rsidRPr="001F195A">
        <w:rPr>
          <w:rFonts w:ascii="Times New Roman" w:hAnsi="Times New Roman" w:cs="Times New Roman"/>
          <w:sz w:val="24"/>
          <w:szCs w:val="24"/>
        </w:rPr>
        <w:t>ользоваться орфографическим,</w:t>
      </w:r>
      <w:r w:rsidR="00763E8D">
        <w:rPr>
          <w:rFonts w:ascii="Times New Roman" w:hAnsi="Times New Roman" w:cs="Times New Roman"/>
          <w:sz w:val="24"/>
          <w:szCs w:val="24"/>
        </w:rPr>
        <w:t xml:space="preserve"> </w:t>
      </w:r>
      <w:r w:rsidRPr="001F195A">
        <w:rPr>
          <w:rFonts w:ascii="Times New Roman" w:hAnsi="Times New Roman" w:cs="Times New Roman"/>
          <w:sz w:val="24"/>
          <w:szCs w:val="24"/>
        </w:rPr>
        <w:t>словобразовательным, фразеологическим, этимологическими словарями.</w:t>
      </w:r>
    </w:p>
    <w:p w:rsidR="00841040" w:rsidRDefault="00841040" w:rsidP="001F195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04746" w:rsidRDefault="00A04746" w:rsidP="00A04746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pacing w:val="-5"/>
          <w:w w:val="101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5"/>
          <w:w w:val="101"/>
          <w:sz w:val="24"/>
          <w:szCs w:val="24"/>
          <w:u w:val="single"/>
        </w:rPr>
        <w:t>Виды деятельности</w:t>
      </w:r>
      <w:r>
        <w:rPr>
          <w:rFonts w:ascii="Times New Roman" w:hAnsi="Times New Roman" w:cs="Times New Roman"/>
          <w:color w:val="000000"/>
          <w:spacing w:val="-5"/>
          <w:w w:val="101"/>
          <w:sz w:val="24"/>
          <w:szCs w:val="24"/>
        </w:rPr>
        <w:t>:</w:t>
      </w:r>
    </w:p>
    <w:p w:rsidR="00A04746" w:rsidRDefault="00A04746" w:rsidP="00A04746">
      <w:pPr>
        <w:pStyle w:val="a3"/>
        <w:numPr>
          <w:ilvl w:val="0"/>
          <w:numId w:val="32"/>
        </w:numPr>
        <w:shd w:val="clear" w:color="auto" w:fill="FFFFFF"/>
        <w:spacing w:after="0"/>
        <w:ind w:left="284" w:firstLine="0"/>
        <w:jc w:val="both"/>
        <w:rPr>
          <w:rFonts w:ascii="Times New Roman" w:hAnsi="Times New Roman" w:cs="Times New Roman"/>
          <w:color w:val="000000"/>
          <w:spacing w:val="-5"/>
          <w:w w:val="10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w w:val="101"/>
          <w:sz w:val="24"/>
          <w:szCs w:val="24"/>
        </w:rPr>
        <w:t>игровая,</w:t>
      </w:r>
    </w:p>
    <w:p w:rsidR="00A04746" w:rsidRDefault="00A04746" w:rsidP="00A04746">
      <w:pPr>
        <w:pStyle w:val="a3"/>
        <w:numPr>
          <w:ilvl w:val="0"/>
          <w:numId w:val="32"/>
        </w:numPr>
        <w:shd w:val="clear" w:color="auto" w:fill="FFFFFF"/>
        <w:spacing w:after="0"/>
        <w:ind w:left="284" w:firstLine="0"/>
        <w:jc w:val="both"/>
        <w:rPr>
          <w:rFonts w:ascii="Times New Roman" w:hAnsi="Times New Roman" w:cs="Times New Roman"/>
          <w:color w:val="000000"/>
          <w:spacing w:val="-5"/>
          <w:w w:val="10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w w:val="101"/>
          <w:sz w:val="24"/>
          <w:szCs w:val="24"/>
        </w:rPr>
        <w:t>познавательная,</w:t>
      </w:r>
    </w:p>
    <w:p w:rsidR="00A04746" w:rsidRDefault="00A04746" w:rsidP="00A04746">
      <w:pPr>
        <w:pStyle w:val="a3"/>
        <w:numPr>
          <w:ilvl w:val="0"/>
          <w:numId w:val="32"/>
        </w:numPr>
        <w:shd w:val="clear" w:color="auto" w:fill="FFFFFF"/>
        <w:spacing w:after="0"/>
        <w:ind w:left="284" w:firstLine="0"/>
        <w:jc w:val="both"/>
        <w:rPr>
          <w:rFonts w:ascii="Times New Roman" w:hAnsi="Times New Roman" w:cs="Times New Roman"/>
          <w:color w:val="000000"/>
          <w:spacing w:val="-5"/>
          <w:w w:val="10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w w:val="101"/>
          <w:sz w:val="24"/>
          <w:szCs w:val="24"/>
        </w:rPr>
        <w:t>проектная деятельность.</w:t>
      </w:r>
    </w:p>
    <w:p w:rsidR="00A04746" w:rsidRDefault="00A04746" w:rsidP="00A0474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pacing w:val="-5"/>
          <w:w w:val="101"/>
          <w:sz w:val="24"/>
          <w:szCs w:val="24"/>
        </w:rPr>
      </w:pPr>
    </w:p>
    <w:p w:rsidR="00A04746" w:rsidRDefault="00A04746" w:rsidP="00A04746">
      <w:pPr>
        <w:pStyle w:val="aff3"/>
        <w:jc w:val="both"/>
      </w:pPr>
      <w:r>
        <w:rPr>
          <w:b/>
          <w:bCs/>
          <w:u w:val="single"/>
        </w:rPr>
        <w:t>Формы организации занятий:</w:t>
      </w:r>
    </w:p>
    <w:p w:rsidR="00A04746" w:rsidRDefault="00A04746" w:rsidP="00A04746">
      <w:pPr>
        <w:pStyle w:val="aff3"/>
        <w:numPr>
          <w:ilvl w:val="0"/>
          <w:numId w:val="33"/>
        </w:numPr>
        <w:suppressAutoHyphens w:val="0"/>
        <w:jc w:val="both"/>
      </w:pPr>
      <w:r>
        <w:t>конкурс,</w:t>
      </w:r>
    </w:p>
    <w:p w:rsidR="00A04746" w:rsidRDefault="00A04746" w:rsidP="00A04746">
      <w:pPr>
        <w:pStyle w:val="aff3"/>
        <w:numPr>
          <w:ilvl w:val="0"/>
          <w:numId w:val="33"/>
        </w:numPr>
        <w:suppressAutoHyphens w:val="0"/>
        <w:jc w:val="both"/>
      </w:pPr>
      <w:r>
        <w:t>викторина,</w:t>
      </w:r>
    </w:p>
    <w:p w:rsidR="00A04746" w:rsidRDefault="00A04746" w:rsidP="00A04746">
      <w:pPr>
        <w:pStyle w:val="aff3"/>
        <w:numPr>
          <w:ilvl w:val="0"/>
          <w:numId w:val="33"/>
        </w:numPr>
        <w:suppressAutoHyphens w:val="0"/>
        <w:jc w:val="both"/>
      </w:pPr>
      <w:r>
        <w:t>круглый стол.</w:t>
      </w:r>
    </w:p>
    <w:p w:rsidR="00A04746" w:rsidRPr="001F195A" w:rsidRDefault="00A04746" w:rsidP="001F195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1501B" w:rsidRDefault="0091501B" w:rsidP="0091501B">
      <w:pPr>
        <w:pStyle w:val="af"/>
        <w:numPr>
          <w:ilvl w:val="0"/>
          <w:numId w:val="25"/>
        </w:numPr>
        <w:spacing w:before="0" w:beforeAutospacing="0" w:after="0" w:afterAutospacing="0"/>
        <w:jc w:val="center"/>
        <w:rPr>
          <w:b/>
          <w:bCs/>
        </w:rPr>
      </w:pPr>
      <w:r w:rsidRPr="0091501B">
        <w:rPr>
          <w:b/>
          <w:bCs/>
        </w:rPr>
        <w:t>Календарно – тематическое планирование</w:t>
      </w:r>
    </w:p>
    <w:p w:rsidR="001F195A" w:rsidRPr="0091501B" w:rsidRDefault="001F195A" w:rsidP="001F195A">
      <w:pPr>
        <w:pStyle w:val="af"/>
        <w:spacing w:before="0" w:beforeAutospacing="0" w:after="0" w:afterAutospacing="0"/>
        <w:ind w:left="720"/>
        <w:rPr>
          <w:b/>
          <w:bCs/>
        </w:rPr>
      </w:pPr>
    </w:p>
    <w:p w:rsidR="001F195A" w:rsidRDefault="001F195A" w:rsidP="000D4492">
      <w:pPr>
        <w:pStyle w:val="a3"/>
        <w:tabs>
          <w:tab w:val="left" w:pos="7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1F195A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961"/>
        <w:gridCol w:w="1276"/>
        <w:gridCol w:w="1701"/>
        <w:gridCol w:w="1701"/>
      </w:tblGrid>
      <w:tr w:rsidR="009A6544" w:rsidRPr="009A6544" w:rsidTr="002C2DFE">
        <w:trPr>
          <w:cantSplit/>
          <w:trHeight w:val="895"/>
        </w:trPr>
        <w:tc>
          <w:tcPr>
            <w:tcW w:w="710" w:type="dxa"/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961" w:type="dxa"/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занятий</w:t>
            </w:r>
          </w:p>
        </w:tc>
        <w:tc>
          <w:tcPr>
            <w:tcW w:w="1276" w:type="dxa"/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b/>
                <w:sz w:val="24"/>
                <w:szCs w:val="24"/>
              </w:rPr>
              <w:t>Часы учебного времени</w:t>
            </w:r>
          </w:p>
        </w:tc>
        <w:tc>
          <w:tcPr>
            <w:tcW w:w="1701" w:type="dxa"/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b/>
                <w:sz w:val="24"/>
                <w:szCs w:val="24"/>
              </w:rPr>
              <w:t>Плановые сроки прохождения</w:t>
            </w:r>
          </w:p>
        </w:tc>
        <w:tc>
          <w:tcPr>
            <w:tcW w:w="1701" w:type="dxa"/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9A6544" w:rsidRPr="009A6544" w:rsidTr="002C2DFE">
        <w:trPr>
          <w:trHeight w:val="541"/>
        </w:trPr>
        <w:tc>
          <w:tcPr>
            <w:tcW w:w="710" w:type="dxa"/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В мире безмолвия и неведомых звуков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9A6544" w:rsidRPr="009A6544" w:rsidRDefault="009A6544" w:rsidP="002C2DFE">
            <w:pPr>
              <w:spacing w:after="0" w:line="240" w:lineRule="auto"/>
              <w:ind w:hanging="1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A6544" w:rsidRPr="009A6544" w:rsidRDefault="009A6544" w:rsidP="009A6544">
            <w:pPr>
              <w:pStyle w:val="af"/>
              <w:spacing w:before="0" w:beforeAutospacing="0" w:after="0" w:afterAutospacing="0"/>
            </w:pPr>
          </w:p>
        </w:tc>
        <w:tc>
          <w:tcPr>
            <w:tcW w:w="1701" w:type="dxa"/>
          </w:tcPr>
          <w:p w:rsidR="009A6544" w:rsidRPr="009A6544" w:rsidRDefault="009A6544" w:rsidP="009A6544">
            <w:pPr>
              <w:pStyle w:val="af"/>
              <w:spacing w:before="0" w:beforeAutospacing="0" w:after="0" w:afterAutospacing="0"/>
            </w:pPr>
          </w:p>
        </w:tc>
      </w:tr>
      <w:tr w:rsidR="009A6544" w:rsidRPr="009A6544" w:rsidTr="002C2DFE">
        <w:trPr>
          <w:trHeight w:val="549"/>
        </w:trPr>
        <w:tc>
          <w:tcPr>
            <w:tcW w:w="710" w:type="dxa"/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В Страну Слов. Первые встречи.</w:t>
            </w:r>
          </w:p>
        </w:tc>
        <w:tc>
          <w:tcPr>
            <w:tcW w:w="1276" w:type="dxa"/>
          </w:tcPr>
          <w:p w:rsidR="009A6544" w:rsidRPr="009A6544" w:rsidRDefault="009A6544" w:rsidP="002C2DFE">
            <w:pPr>
              <w:spacing w:after="0" w:line="240" w:lineRule="auto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A6544" w:rsidRPr="009A6544" w:rsidRDefault="009A6544" w:rsidP="009A6544">
            <w:pPr>
              <w:pStyle w:val="af"/>
              <w:spacing w:after="0" w:afterAutospacing="0"/>
            </w:pPr>
          </w:p>
        </w:tc>
        <w:tc>
          <w:tcPr>
            <w:tcW w:w="1701" w:type="dxa"/>
          </w:tcPr>
          <w:p w:rsidR="009A6544" w:rsidRPr="009A6544" w:rsidRDefault="009A6544" w:rsidP="009A6544">
            <w:pPr>
              <w:pStyle w:val="af"/>
              <w:spacing w:after="0" w:afterAutospacing="0"/>
            </w:pPr>
          </w:p>
        </w:tc>
      </w:tr>
      <w:tr w:rsidR="009A6544" w:rsidRPr="009A6544" w:rsidTr="002C2DFE">
        <w:trPr>
          <w:trHeight w:val="549"/>
        </w:trPr>
        <w:tc>
          <w:tcPr>
            <w:tcW w:w="710" w:type="dxa"/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61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К тайнам волшебных слов.</w:t>
            </w:r>
          </w:p>
        </w:tc>
        <w:tc>
          <w:tcPr>
            <w:tcW w:w="1276" w:type="dxa"/>
          </w:tcPr>
          <w:p w:rsidR="009A6544" w:rsidRPr="009A6544" w:rsidRDefault="009A6544" w:rsidP="002C2DFE">
            <w:pPr>
              <w:spacing w:after="0" w:line="240" w:lineRule="auto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A6544" w:rsidRPr="009A6544" w:rsidRDefault="009A6544" w:rsidP="009A6544">
            <w:pPr>
              <w:pStyle w:val="af"/>
              <w:spacing w:after="0" w:afterAutospacing="0"/>
            </w:pPr>
          </w:p>
        </w:tc>
        <w:tc>
          <w:tcPr>
            <w:tcW w:w="1701" w:type="dxa"/>
          </w:tcPr>
          <w:p w:rsidR="009A6544" w:rsidRPr="009A6544" w:rsidRDefault="009A6544" w:rsidP="009A6544">
            <w:pPr>
              <w:pStyle w:val="af"/>
              <w:spacing w:after="0" w:afterAutospacing="0"/>
            </w:pPr>
          </w:p>
        </w:tc>
      </w:tr>
      <w:tr w:rsidR="009A6544" w:rsidRPr="009A6544" w:rsidTr="002C2DFE">
        <w:trPr>
          <w:trHeight w:val="479"/>
        </w:trPr>
        <w:tc>
          <w:tcPr>
            <w:tcW w:w="710" w:type="dxa"/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К тайнам волшебных слов.</w:t>
            </w:r>
          </w:p>
        </w:tc>
        <w:tc>
          <w:tcPr>
            <w:tcW w:w="1276" w:type="dxa"/>
          </w:tcPr>
          <w:p w:rsidR="009A6544" w:rsidRPr="009A6544" w:rsidRDefault="009A6544" w:rsidP="002C2DFE">
            <w:pPr>
              <w:spacing w:after="0" w:line="240" w:lineRule="auto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6544" w:rsidRPr="009A6544" w:rsidTr="002C2DFE">
        <w:trPr>
          <w:trHeight w:val="479"/>
        </w:trPr>
        <w:tc>
          <w:tcPr>
            <w:tcW w:w="710" w:type="dxa"/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Выбор друзей в Стране Слов.</w:t>
            </w:r>
          </w:p>
        </w:tc>
        <w:tc>
          <w:tcPr>
            <w:tcW w:w="1276" w:type="dxa"/>
          </w:tcPr>
          <w:p w:rsidR="009A6544" w:rsidRPr="009A6544" w:rsidRDefault="009A6544" w:rsidP="002C2DFE">
            <w:pPr>
              <w:spacing w:after="0" w:line="240" w:lineRule="auto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6544" w:rsidRPr="009A6544" w:rsidTr="002C2DFE">
        <w:trPr>
          <w:trHeight w:val="479"/>
        </w:trPr>
        <w:tc>
          <w:tcPr>
            <w:tcW w:w="710" w:type="dxa"/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К несметным сокровищам Страны Слов.</w:t>
            </w:r>
          </w:p>
        </w:tc>
        <w:tc>
          <w:tcPr>
            <w:tcW w:w="1276" w:type="dxa"/>
          </w:tcPr>
          <w:p w:rsidR="009A6544" w:rsidRPr="009A6544" w:rsidRDefault="009A6544" w:rsidP="002C2DFE">
            <w:pPr>
              <w:spacing w:after="0" w:line="240" w:lineRule="auto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6544" w:rsidRPr="009A6544" w:rsidTr="002C2DFE">
        <w:trPr>
          <w:trHeight w:val="479"/>
        </w:trPr>
        <w:tc>
          <w:tcPr>
            <w:tcW w:w="710" w:type="dxa"/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Чудесные превращения слов</w:t>
            </w:r>
            <w:r w:rsidR="000D58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9A6544" w:rsidRPr="009A6544" w:rsidRDefault="009A6544" w:rsidP="002C2DFE">
            <w:pPr>
              <w:spacing w:after="0" w:line="240" w:lineRule="auto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A6544" w:rsidRPr="009A6544" w:rsidRDefault="009A6544" w:rsidP="009A6544">
            <w:pPr>
              <w:pStyle w:val="af"/>
              <w:spacing w:after="0" w:afterAutospacing="0"/>
              <w:jc w:val="both"/>
            </w:pPr>
          </w:p>
        </w:tc>
        <w:tc>
          <w:tcPr>
            <w:tcW w:w="1701" w:type="dxa"/>
          </w:tcPr>
          <w:p w:rsidR="009A6544" w:rsidRPr="009A6544" w:rsidRDefault="009A6544" w:rsidP="009A6544">
            <w:pPr>
              <w:pStyle w:val="af"/>
              <w:spacing w:after="0" w:afterAutospacing="0"/>
              <w:jc w:val="both"/>
            </w:pPr>
          </w:p>
        </w:tc>
      </w:tr>
      <w:tr w:rsidR="009A6544" w:rsidRPr="009A6544" w:rsidTr="002C2DFE">
        <w:trPr>
          <w:trHeight w:val="555"/>
        </w:trPr>
        <w:tc>
          <w:tcPr>
            <w:tcW w:w="710" w:type="dxa"/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61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В гости к Алфавиту.</w:t>
            </w:r>
          </w:p>
        </w:tc>
        <w:tc>
          <w:tcPr>
            <w:tcW w:w="1276" w:type="dxa"/>
          </w:tcPr>
          <w:p w:rsidR="009A6544" w:rsidRPr="009A6544" w:rsidRDefault="009A6544" w:rsidP="002C2DFE">
            <w:pPr>
              <w:spacing w:after="0" w:line="240" w:lineRule="auto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6544" w:rsidRPr="009A6544" w:rsidTr="002C2DFE">
        <w:trPr>
          <w:trHeight w:val="555"/>
        </w:trPr>
        <w:tc>
          <w:tcPr>
            <w:tcW w:w="710" w:type="dxa"/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61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В гости к Алфавиту.</w:t>
            </w:r>
          </w:p>
        </w:tc>
        <w:tc>
          <w:tcPr>
            <w:tcW w:w="1276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6544" w:rsidRPr="009A6544" w:rsidTr="002C2DFE">
        <w:trPr>
          <w:trHeight w:val="555"/>
        </w:trPr>
        <w:tc>
          <w:tcPr>
            <w:tcW w:w="710" w:type="dxa"/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К тайнам звуков и букв.</w:t>
            </w:r>
          </w:p>
        </w:tc>
        <w:tc>
          <w:tcPr>
            <w:tcW w:w="1276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6544" w:rsidRPr="009A6544" w:rsidTr="002C2DFE">
        <w:trPr>
          <w:trHeight w:val="586"/>
        </w:trPr>
        <w:tc>
          <w:tcPr>
            <w:tcW w:w="710" w:type="dxa"/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Встреча с Радугой.</w:t>
            </w:r>
          </w:p>
        </w:tc>
        <w:tc>
          <w:tcPr>
            <w:tcW w:w="1276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6544" w:rsidRPr="009A6544" w:rsidTr="002C2DFE">
        <w:trPr>
          <w:trHeight w:val="552"/>
        </w:trPr>
        <w:tc>
          <w:tcPr>
            <w:tcW w:w="710" w:type="dxa"/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В Страну Говорящих Скал.</w:t>
            </w:r>
          </w:p>
        </w:tc>
        <w:tc>
          <w:tcPr>
            <w:tcW w:w="1276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6544" w:rsidRPr="009A6544" w:rsidTr="002C2DFE">
        <w:trPr>
          <w:trHeight w:val="550"/>
        </w:trPr>
        <w:tc>
          <w:tcPr>
            <w:tcW w:w="710" w:type="dxa"/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Вглубь веков на Машине времени.</w:t>
            </w:r>
          </w:p>
        </w:tc>
        <w:tc>
          <w:tcPr>
            <w:tcW w:w="1276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6544" w:rsidRPr="009A6544" w:rsidTr="002C2DFE">
        <w:trPr>
          <w:trHeight w:val="550"/>
        </w:trPr>
        <w:tc>
          <w:tcPr>
            <w:tcW w:w="710" w:type="dxa"/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В Королевстве Ошибок.</w:t>
            </w:r>
          </w:p>
        </w:tc>
        <w:tc>
          <w:tcPr>
            <w:tcW w:w="1276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6544" w:rsidRPr="009A6544" w:rsidTr="002C2DFE">
        <w:trPr>
          <w:trHeight w:val="550"/>
        </w:trPr>
        <w:tc>
          <w:tcPr>
            <w:tcW w:w="710" w:type="dxa"/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В Страну Слогов.</w:t>
            </w:r>
          </w:p>
        </w:tc>
        <w:tc>
          <w:tcPr>
            <w:tcW w:w="1276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6544" w:rsidRPr="009A6544" w:rsidTr="002C2DFE">
        <w:trPr>
          <w:trHeight w:val="550"/>
        </w:trPr>
        <w:tc>
          <w:tcPr>
            <w:tcW w:w="710" w:type="dxa"/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Неожиданная остановка в пути.</w:t>
            </w:r>
          </w:p>
        </w:tc>
        <w:tc>
          <w:tcPr>
            <w:tcW w:w="1276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6544" w:rsidRPr="009A6544" w:rsidTr="002C2DFE">
        <w:trPr>
          <w:trHeight w:val="550"/>
        </w:trPr>
        <w:tc>
          <w:tcPr>
            <w:tcW w:w="710" w:type="dxa"/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В удивительном городе Неслове.</w:t>
            </w:r>
          </w:p>
        </w:tc>
        <w:tc>
          <w:tcPr>
            <w:tcW w:w="1276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6544" w:rsidRPr="009A6544" w:rsidTr="002C2DFE">
        <w:trPr>
          <w:trHeight w:val="550"/>
        </w:trPr>
        <w:tc>
          <w:tcPr>
            <w:tcW w:w="710" w:type="dxa"/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961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Чудеса в Стране Слов.</w:t>
            </w:r>
          </w:p>
        </w:tc>
        <w:tc>
          <w:tcPr>
            <w:tcW w:w="1276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6544" w:rsidRPr="009A6544" w:rsidTr="002C2DFE">
        <w:trPr>
          <w:trHeight w:val="619"/>
        </w:trPr>
        <w:tc>
          <w:tcPr>
            <w:tcW w:w="710" w:type="dxa"/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Чудеса в Стране Слов.</w:t>
            </w:r>
          </w:p>
        </w:tc>
        <w:tc>
          <w:tcPr>
            <w:tcW w:w="1276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6544" w:rsidRPr="009A6544" w:rsidTr="002C2DFE">
        <w:trPr>
          <w:trHeight w:val="557"/>
        </w:trPr>
        <w:tc>
          <w:tcPr>
            <w:tcW w:w="710" w:type="dxa"/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1B796E" w:rsidRDefault="009A6544" w:rsidP="009A6544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 xml:space="preserve">К словам разнообразным, одинаковым, </w:t>
            </w:r>
          </w:p>
          <w:p w:rsidR="009A6544" w:rsidRPr="009A6544" w:rsidRDefault="009A6544" w:rsidP="009A6544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но разным.</w:t>
            </w:r>
          </w:p>
        </w:tc>
        <w:tc>
          <w:tcPr>
            <w:tcW w:w="1276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6544" w:rsidRPr="009A6544" w:rsidTr="002C2DFE">
        <w:trPr>
          <w:trHeight w:val="551"/>
        </w:trPr>
        <w:tc>
          <w:tcPr>
            <w:tcW w:w="710" w:type="dxa"/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961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На карнавале слов</w:t>
            </w:r>
            <w:r w:rsidR="000D58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6544" w:rsidRPr="009A6544" w:rsidTr="002C2DFE">
        <w:trPr>
          <w:trHeight w:val="551"/>
        </w:trPr>
        <w:tc>
          <w:tcPr>
            <w:tcW w:w="710" w:type="dxa"/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961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На карнавале слов</w:t>
            </w:r>
            <w:r w:rsidR="000D58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6544" w:rsidRPr="009A6544" w:rsidTr="002C2DFE">
        <w:trPr>
          <w:trHeight w:val="550"/>
        </w:trPr>
        <w:tc>
          <w:tcPr>
            <w:tcW w:w="710" w:type="dxa"/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В театре близнецов.</w:t>
            </w:r>
          </w:p>
        </w:tc>
        <w:tc>
          <w:tcPr>
            <w:tcW w:w="1276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6544" w:rsidRPr="009A6544" w:rsidTr="002C2DFE">
        <w:trPr>
          <w:trHeight w:val="550"/>
        </w:trPr>
        <w:tc>
          <w:tcPr>
            <w:tcW w:w="710" w:type="dxa"/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Конкурс знающих.</w:t>
            </w:r>
          </w:p>
        </w:tc>
        <w:tc>
          <w:tcPr>
            <w:tcW w:w="1276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6544" w:rsidRPr="009A6544" w:rsidTr="002C2DFE">
        <w:trPr>
          <w:trHeight w:val="550"/>
        </w:trPr>
        <w:tc>
          <w:tcPr>
            <w:tcW w:w="710" w:type="dxa"/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Новое представление.</w:t>
            </w:r>
          </w:p>
        </w:tc>
        <w:tc>
          <w:tcPr>
            <w:tcW w:w="1276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6544" w:rsidRPr="009A6544" w:rsidTr="002C2DFE">
        <w:trPr>
          <w:trHeight w:val="554"/>
        </w:trPr>
        <w:tc>
          <w:tcPr>
            <w:tcW w:w="710" w:type="dxa"/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Необычный урок.</w:t>
            </w:r>
          </w:p>
        </w:tc>
        <w:tc>
          <w:tcPr>
            <w:tcW w:w="1276" w:type="dxa"/>
          </w:tcPr>
          <w:p w:rsidR="009A6544" w:rsidRPr="009A6544" w:rsidRDefault="009A6544" w:rsidP="009A6544">
            <w:pPr>
              <w:spacing w:after="0" w:line="240" w:lineRule="auto"/>
              <w:ind w:firstLine="5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6544" w:rsidRPr="009A6544" w:rsidTr="002C2DFE">
        <w:trPr>
          <w:trHeight w:val="403"/>
        </w:trPr>
        <w:tc>
          <w:tcPr>
            <w:tcW w:w="710" w:type="dxa"/>
            <w:tcBorders>
              <w:bottom w:val="single" w:sz="4" w:space="0" w:color="auto"/>
            </w:tcBorders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9A6544" w:rsidRPr="009A6544" w:rsidRDefault="009A6544" w:rsidP="009A6544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Следопыты развлекают детей.</w:t>
            </w:r>
          </w:p>
          <w:p w:rsidR="009A6544" w:rsidRPr="009A6544" w:rsidRDefault="009A6544" w:rsidP="009A6544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A6544" w:rsidRPr="009A6544" w:rsidRDefault="009A6544" w:rsidP="009A65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6544" w:rsidRPr="009A6544" w:rsidTr="002C2DFE">
        <w:trPr>
          <w:trHeight w:val="406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9A6544" w:rsidRPr="009A6544" w:rsidRDefault="009A6544" w:rsidP="009A6544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В Клубе весёлых человечков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6544" w:rsidRPr="009A6544" w:rsidRDefault="009A6544" w:rsidP="009A6544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A6544" w:rsidRPr="009A6544" w:rsidRDefault="009A6544" w:rsidP="009A65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A6544" w:rsidRPr="009A6544" w:rsidRDefault="009A6544" w:rsidP="009A65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6544" w:rsidRPr="009A6544" w:rsidTr="002C2DFE">
        <w:trPr>
          <w:trHeight w:val="406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B796E" w:rsidRDefault="009A6544" w:rsidP="009A6544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 xml:space="preserve">К словам – родственникам. Почему их </w:t>
            </w:r>
          </w:p>
          <w:p w:rsidR="009A6544" w:rsidRPr="009A6544" w:rsidRDefault="009A6544" w:rsidP="001B796E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так назвали?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A6544" w:rsidRPr="009A6544" w:rsidRDefault="009A6544" w:rsidP="009A65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6544" w:rsidRPr="009A6544" w:rsidTr="002C2DFE">
        <w:trPr>
          <w:trHeight w:val="41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B796E" w:rsidRDefault="009A6544" w:rsidP="001B796E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 xml:space="preserve">К словам – родственникам. Почему их </w:t>
            </w:r>
          </w:p>
          <w:p w:rsidR="009A6544" w:rsidRPr="009A6544" w:rsidRDefault="009A6544" w:rsidP="001B796E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так назвали?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A6544" w:rsidRPr="009A6544" w:rsidRDefault="009A6544" w:rsidP="009A65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544" w:rsidRPr="009A6544" w:rsidRDefault="009A6544" w:rsidP="009A65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6544" w:rsidRPr="009A6544" w:rsidTr="002C2DFE">
        <w:trPr>
          <w:trHeight w:val="41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9A6544" w:rsidRPr="009A6544" w:rsidRDefault="009A6544" w:rsidP="001B796E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Экскурсия в прошлое.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A6544" w:rsidRPr="009A6544" w:rsidRDefault="009A6544" w:rsidP="009A65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6544" w:rsidRPr="009A6544" w:rsidTr="002C2DFE">
        <w:trPr>
          <w:trHeight w:val="41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9A6544" w:rsidRPr="009A6544" w:rsidRDefault="009A6544" w:rsidP="001B796E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Полёт в будущее.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A6544" w:rsidRPr="009A6544" w:rsidRDefault="009A6544" w:rsidP="009A65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A6544" w:rsidRPr="009A6544" w:rsidRDefault="009A6544" w:rsidP="009A65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6544" w:rsidRPr="009A6544" w:rsidTr="002C2DFE">
        <w:trPr>
          <w:trHeight w:val="486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9A6544" w:rsidRPr="009A6544" w:rsidRDefault="009A6544" w:rsidP="009A6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9A6544" w:rsidRPr="009A6544" w:rsidRDefault="009A6544" w:rsidP="001B796E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A6544" w:rsidRPr="009A6544" w:rsidRDefault="009A6544" w:rsidP="009A65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A6544" w:rsidRPr="009A6544" w:rsidRDefault="009A6544" w:rsidP="009A65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A6544" w:rsidRPr="009A6544" w:rsidRDefault="009A6544" w:rsidP="009A6544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A6544" w:rsidRDefault="009A6544" w:rsidP="000D4492">
      <w:pPr>
        <w:pStyle w:val="a3"/>
        <w:tabs>
          <w:tab w:val="left" w:pos="7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501B" w:rsidRDefault="0091501B" w:rsidP="000D4492">
      <w:pPr>
        <w:tabs>
          <w:tab w:val="left" w:pos="0"/>
        </w:tabs>
        <w:ind w:firstLine="4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2DFE" w:rsidRDefault="002C2DFE" w:rsidP="000D4492">
      <w:pPr>
        <w:tabs>
          <w:tab w:val="left" w:pos="0"/>
        </w:tabs>
        <w:ind w:firstLine="4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4492" w:rsidRDefault="002605DF" w:rsidP="0091501B">
      <w:pPr>
        <w:tabs>
          <w:tab w:val="left" w:pos="4815"/>
        </w:tabs>
        <w:ind w:firstLine="4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0D449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4678"/>
        <w:gridCol w:w="1276"/>
        <w:gridCol w:w="1701"/>
        <w:gridCol w:w="1701"/>
      </w:tblGrid>
      <w:tr w:rsidR="00F95D75" w:rsidRPr="0091501B" w:rsidTr="00F95D75">
        <w:trPr>
          <w:cantSplit/>
          <w:trHeight w:val="895"/>
        </w:trPr>
        <w:tc>
          <w:tcPr>
            <w:tcW w:w="993" w:type="dxa"/>
          </w:tcPr>
          <w:p w:rsidR="00F95D75" w:rsidRDefault="00F95D75" w:rsidP="00112F9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F95D75" w:rsidRPr="0091501B" w:rsidRDefault="00F95D75" w:rsidP="00112F9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678" w:type="dxa"/>
          </w:tcPr>
          <w:p w:rsidR="00F95D75" w:rsidRPr="0091501B" w:rsidRDefault="00F95D75" w:rsidP="00112F9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занятий</w:t>
            </w:r>
          </w:p>
        </w:tc>
        <w:tc>
          <w:tcPr>
            <w:tcW w:w="1276" w:type="dxa"/>
          </w:tcPr>
          <w:p w:rsidR="00F95D75" w:rsidRPr="0091501B" w:rsidRDefault="00F95D75" w:rsidP="00112F9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b/>
                <w:sz w:val="24"/>
                <w:szCs w:val="24"/>
              </w:rPr>
              <w:t>Часы учебного времени</w:t>
            </w:r>
          </w:p>
        </w:tc>
        <w:tc>
          <w:tcPr>
            <w:tcW w:w="1701" w:type="dxa"/>
          </w:tcPr>
          <w:p w:rsidR="00F95D75" w:rsidRPr="0091501B" w:rsidRDefault="00F95D75" w:rsidP="00112F9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b/>
                <w:sz w:val="24"/>
                <w:szCs w:val="24"/>
              </w:rPr>
              <w:t>Плановые сроки прохождения</w:t>
            </w:r>
          </w:p>
        </w:tc>
        <w:tc>
          <w:tcPr>
            <w:tcW w:w="1701" w:type="dxa"/>
          </w:tcPr>
          <w:p w:rsidR="00F95D75" w:rsidRPr="0091501B" w:rsidRDefault="00F95D75" w:rsidP="00112F9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F95D75" w:rsidRPr="0091501B" w:rsidTr="00112F96">
        <w:trPr>
          <w:trHeight w:val="541"/>
        </w:trPr>
        <w:tc>
          <w:tcPr>
            <w:tcW w:w="993" w:type="dxa"/>
          </w:tcPr>
          <w:p w:rsidR="00F95D75" w:rsidRPr="0091501B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F95D75" w:rsidRPr="000D4492" w:rsidRDefault="007C3A3B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обходились без письма?</w:t>
            </w: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pStyle w:val="af"/>
              <w:spacing w:before="0" w:beforeAutospacing="0" w:after="0" w:afterAutospacing="0"/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pStyle w:val="af"/>
              <w:spacing w:before="0" w:beforeAutospacing="0" w:after="0" w:afterAutospacing="0"/>
            </w:pPr>
          </w:p>
        </w:tc>
      </w:tr>
      <w:tr w:rsidR="00F95D75" w:rsidRPr="0091501B" w:rsidTr="00112F96">
        <w:trPr>
          <w:trHeight w:val="549"/>
        </w:trPr>
        <w:tc>
          <w:tcPr>
            <w:tcW w:w="993" w:type="dxa"/>
          </w:tcPr>
          <w:p w:rsidR="00F95D75" w:rsidRPr="0091501B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F95D75" w:rsidRPr="000D4492" w:rsidRDefault="007C3A3B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Древние письмена.</w:t>
            </w: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pStyle w:val="af"/>
              <w:spacing w:after="0" w:afterAutospacing="0"/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pStyle w:val="af"/>
              <w:spacing w:after="0" w:afterAutospacing="0"/>
            </w:pPr>
          </w:p>
        </w:tc>
      </w:tr>
      <w:tr w:rsidR="00F95D75" w:rsidRPr="0091501B" w:rsidTr="00112F96">
        <w:trPr>
          <w:trHeight w:val="479"/>
        </w:trPr>
        <w:tc>
          <w:tcPr>
            <w:tcW w:w="993" w:type="dxa"/>
          </w:tcPr>
          <w:p w:rsidR="00F95D75" w:rsidRPr="0091501B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F95D75" w:rsidRPr="000D4492" w:rsidRDefault="007C3A3B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возникла наша письменность?</w:t>
            </w: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5D75" w:rsidRPr="0091501B" w:rsidTr="00112F96">
        <w:trPr>
          <w:trHeight w:val="479"/>
        </w:trPr>
        <w:tc>
          <w:tcPr>
            <w:tcW w:w="993" w:type="dxa"/>
          </w:tcPr>
          <w:p w:rsidR="00F95D75" w:rsidRPr="0091501B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F95D75" w:rsidRPr="000D4492" w:rsidRDefault="007C3A3B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Меня зовут Фонема.</w:t>
            </w: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5D75" w:rsidRPr="0091501B" w:rsidTr="00112F96">
        <w:trPr>
          <w:trHeight w:val="479"/>
        </w:trPr>
        <w:tc>
          <w:tcPr>
            <w:tcW w:w="993" w:type="dxa"/>
          </w:tcPr>
          <w:p w:rsidR="00F95D75" w:rsidRPr="0091501B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F95D75" w:rsidRPr="000D4492" w:rsidRDefault="007C3A3B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Меня зовут Фонема.</w:t>
            </w: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5D75" w:rsidRPr="0091501B" w:rsidTr="00112F96">
        <w:trPr>
          <w:trHeight w:val="479"/>
        </w:trPr>
        <w:tc>
          <w:tcPr>
            <w:tcW w:w="993" w:type="dxa"/>
          </w:tcPr>
          <w:p w:rsidR="00F95D75" w:rsidRPr="0091501B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F95D75" w:rsidRPr="000D4492" w:rsidRDefault="007C3A3B" w:rsidP="007C3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ли Фонем есть буквы?</w:t>
            </w: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pStyle w:val="af"/>
              <w:spacing w:after="0" w:afterAutospacing="0"/>
              <w:jc w:val="both"/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pStyle w:val="af"/>
              <w:spacing w:after="0" w:afterAutospacing="0"/>
              <w:jc w:val="both"/>
            </w:pPr>
          </w:p>
        </w:tc>
      </w:tr>
      <w:tr w:rsidR="00F95D75" w:rsidRPr="0091501B" w:rsidTr="00112F96">
        <w:trPr>
          <w:trHeight w:val="555"/>
        </w:trPr>
        <w:tc>
          <w:tcPr>
            <w:tcW w:w="993" w:type="dxa"/>
          </w:tcPr>
          <w:p w:rsidR="00F95D75" w:rsidRPr="0091501B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F95D75" w:rsidRPr="000D4492" w:rsidRDefault="007C3A3B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ли Фонем есть буквы?</w:t>
            </w: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5D75" w:rsidRPr="0091501B" w:rsidTr="00112F96">
        <w:trPr>
          <w:trHeight w:val="555"/>
        </w:trPr>
        <w:tc>
          <w:tcPr>
            <w:tcW w:w="993" w:type="dxa"/>
          </w:tcPr>
          <w:p w:rsidR="00F95D75" w:rsidRPr="0091501B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F95D75" w:rsidRPr="000D4492" w:rsidRDefault="007C3A3B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ли Фонем есть буквы?</w:t>
            </w: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5D75" w:rsidRPr="0091501B" w:rsidTr="00112F96">
        <w:trPr>
          <w:trHeight w:val="586"/>
        </w:trPr>
        <w:tc>
          <w:tcPr>
            <w:tcW w:w="993" w:type="dxa"/>
          </w:tcPr>
          <w:p w:rsidR="00F95D75" w:rsidRPr="0091501B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F95D75" w:rsidRPr="000D4492" w:rsidRDefault="007C3A3B" w:rsidP="007C3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«Ошибкоопасные места».</w:t>
            </w: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5D75" w:rsidRPr="0091501B" w:rsidTr="00112F96">
        <w:trPr>
          <w:trHeight w:val="552"/>
        </w:trPr>
        <w:tc>
          <w:tcPr>
            <w:tcW w:w="993" w:type="dxa"/>
          </w:tcPr>
          <w:p w:rsidR="00F95D75" w:rsidRPr="0091501B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F95D75" w:rsidRPr="000D4492" w:rsidRDefault="007C3A3B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«Ошибкоопасные места».</w:t>
            </w: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5D75" w:rsidRPr="0091501B" w:rsidTr="00112F96">
        <w:trPr>
          <w:trHeight w:val="550"/>
        </w:trPr>
        <w:tc>
          <w:tcPr>
            <w:tcW w:w="993" w:type="dxa"/>
          </w:tcPr>
          <w:p w:rsidR="00F95D75" w:rsidRPr="0091501B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F95D75" w:rsidRPr="000D4492" w:rsidRDefault="007C3A3B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Тайны Фонемы.</w:t>
            </w: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5D75" w:rsidRPr="0091501B" w:rsidTr="00112F96">
        <w:trPr>
          <w:trHeight w:val="550"/>
        </w:trPr>
        <w:tc>
          <w:tcPr>
            <w:tcW w:w="993" w:type="dxa"/>
          </w:tcPr>
          <w:p w:rsidR="00F95D75" w:rsidRPr="0091501B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F95D75" w:rsidRPr="000D4492" w:rsidRDefault="007C3A3B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согласные.</w:t>
            </w: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5D75" w:rsidRPr="0091501B" w:rsidTr="00112F96">
        <w:trPr>
          <w:trHeight w:val="550"/>
        </w:trPr>
        <w:tc>
          <w:tcPr>
            <w:tcW w:w="993" w:type="dxa"/>
          </w:tcPr>
          <w:p w:rsidR="00F95D75" w:rsidRPr="0091501B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F95D75" w:rsidRPr="000D4492" w:rsidRDefault="007C3A3B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согласные.</w:t>
            </w: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5D75" w:rsidRPr="0091501B" w:rsidTr="00112F96">
        <w:trPr>
          <w:trHeight w:val="550"/>
        </w:trPr>
        <w:tc>
          <w:tcPr>
            <w:tcW w:w="993" w:type="dxa"/>
          </w:tcPr>
          <w:p w:rsidR="00F95D75" w:rsidRPr="0091501B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F95D75" w:rsidRPr="000D4492" w:rsidRDefault="007C3A3B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сцене гласные.</w:t>
            </w: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5D75" w:rsidRPr="0091501B" w:rsidTr="00112F96">
        <w:trPr>
          <w:trHeight w:val="550"/>
        </w:trPr>
        <w:tc>
          <w:tcPr>
            <w:tcW w:w="993" w:type="dxa"/>
          </w:tcPr>
          <w:p w:rsidR="00F95D75" w:rsidRPr="0091501B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F95D75" w:rsidRPr="000D4492" w:rsidRDefault="007C3A3B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«Фонемы повелевают буквами».</w:t>
            </w: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5D75" w:rsidRPr="0091501B" w:rsidTr="00112F96">
        <w:trPr>
          <w:trHeight w:val="619"/>
        </w:trPr>
        <w:tc>
          <w:tcPr>
            <w:tcW w:w="993" w:type="dxa"/>
          </w:tcPr>
          <w:p w:rsidR="00F95D75" w:rsidRPr="0091501B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F95D75" w:rsidRDefault="007C3A3B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 старые знакомые.</w:t>
            </w:r>
          </w:p>
          <w:p w:rsidR="007C3A3B" w:rsidRPr="000D4492" w:rsidRDefault="007C3A3B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занятие.</w:t>
            </w: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5D75" w:rsidRPr="0091501B" w:rsidTr="009A6544">
        <w:trPr>
          <w:trHeight w:val="267"/>
        </w:trPr>
        <w:tc>
          <w:tcPr>
            <w:tcW w:w="993" w:type="dxa"/>
          </w:tcPr>
          <w:p w:rsidR="00F95D75" w:rsidRPr="0091501B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F95D75" w:rsidRPr="000D4492" w:rsidRDefault="007C3A3B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 непроизносимых согласных.</w:t>
            </w: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5D75" w:rsidRPr="0091501B" w:rsidTr="00112F96">
        <w:trPr>
          <w:trHeight w:val="551"/>
        </w:trPr>
        <w:tc>
          <w:tcPr>
            <w:tcW w:w="993" w:type="dxa"/>
          </w:tcPr>
          <w:p w:rsidR="00F95D75" w:rsidRPr="0091501B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F95D75" w:rsidRPr="000D4492" w:rsidRDefault="007C3A3B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 непроизносимых согласных.</w:t>
            </w: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5D75" w:rsidRPr="0091501B" w:rsidTr="00112F96">
        <w:trPr>
          <w:trHeight w:val="550"/>
        </w:trPr>
        <w:tc>
          <w:tcPr>
            <w:tcW w:w="993" w:type="dxa"/>
          </w:tcPr>
          <w:p w:rsidR="00F95D75" w:rsidRPr="0091501B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right w:val="outset" w:sz="6" w:space="0" w:color="auto"/>
            </w:tcBorders>
            <w:vAlign w:val="center"/>
          </w:tcPr>
          <w:p w:rsidR="00F95D75" w:rsidRPr="000D4492" w:rsidRDefault="007C3A3B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Волшебное средство – «самоинструкция».</w:t>
            </w: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5D75" w:rsidRPr="0091501B" w:rsidTr="00112F96">
        <w:trPr>
          <w:trHeight w:val="550"/>
        </w:trPr>
        <w:tc>
          <w:tcPr>
            <w:tcW w:w="993" w:type="dxa"/>
          </w:tcPr>
          <w:p w:rsidR="00F95D75" w:rsidRPr="0091501B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F95D75" w:rsidRPr="000D4492" w:rsidRDefault="007C3A3B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Волшебное средство – «самоинструкция».</w:t>
            </w: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5D75" w:rsidRPr="0091501B" w:rsidTr="00112F96">
        <w:trPr>
          <w:trHeight w:val="550"/>
        </w:trPr>
        <w:tc>
          <w:tcPr>
            <w:tcW w:w="993" w:type="dxa"/>
          </w:tcPr>
          <w:p w:rsidR="00F95D75" w:rsidRPr="0091501B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F95D75" w:rsidRPr="000D4492" w:rsidRDefault="007C3A3B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Память и грамотность.</w:t>
            </w: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5D75" w:rsidRPr="0091501B" w:rsidTr="00112F96">
        <w:trPr>
          <w:trHeight w:val="554"/>
        </w:trPr>
        <w:tc>
          <w:tcPr>
            <w:tcW w:w="993" w:type="dxa"/>
          </w:tcPr>
          <w:p w:rsidR="00F95D75" w:rsidRPr="0091501B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F95D75" w:rsidRPr="000D4492" w:rsidRDefault="007C3A3B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Строительная работа морфем.</w:t>
            </w: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5D75" w:rsidRPr="0091501B" w:rsidTr="00112F96">
        <w:trPr>
          <w:trHeight w:val="554"/>
        </w:trPr>
        <w:tc>
          <w:tcPr>
            <w:tcW w:w="993" w:type="dxa"/>
          </w:tcPr>
          <w:p w:rsidR="00F95D75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F95D75" w:rsidRPr="000D4492" w:rsidRDefault="007C3A3B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же хранятся слова?</w:t>
            </w: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5D75" w:rsidRPr="0091501B" w:rsidTr="00112F96">
        <w:trPr>
          <w:trHeight w:val="554"/>
        </w:trPr>
        <w:tc>
          <w:tcPr>
            <w:tcW w:w="993" w:type="dxa"/>
          </w:tcPr>
          <w:p w:rsidR="00F95D75" w:rsidRPr="0091501B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F95D75" w:rsidRPr="000D4492" w:rsidRDefault="007C3A3B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Поговорим обо всех приставках сразу.</w:t>
            </w: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5D75" w:rsidRPr="0091501B" w:rsidTr="00112F96">
        <w:trPr>
          <w:trHeight w:val="554"/>
        </w:trPr>
        <w:tc>
          <w:tcPr>
            <w:tcW w:w="993" w:type="dxa"/>
          </w:tcPr>
          <w:p w:rsidR="00F95D75" w:rsidRPr="0091501B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F95D75" w:rsidRPr="000D4492" w:rsidRDefault="007C3A3B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Поговорим обо всех приставках сразу.</w:t>
            </w: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5D75" w:rsidRPr="0091501B" w:rsidTr="00112F96">
        <w:trPr>
          <w:trHeight w:val="554"/>
        </w:trPr>
        <w:tc>
          <w:tcPr>
            <w:tcW w:w="993" w:type="dxa"/>
          </w:tcPr>
          <w:p w:rsidR="00F95D75" w:rsidRPr="0091501B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F95D75" w:rsidRPr="000D4492" w:rsidRDefault="007C3A3B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Поговорим обо всех приставках сразу.</w:t>
            </w: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5D75" w:rsidRPr="0091501B" w:rsidTr="00112F96">
        <w:trPr>
          <w:trHeight w:val="554"/>
        </w:trPr>
        <w:tc>
          <w:tcPr>
            <w:tcW w:w="993" w:type="dxa"/>
          </w:tcPr>
          <w:p w:rsidR="00F95D75" w:rsidRPr="0091501B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F95D75" w:rsidRPr="000D4492" w:rsidRDefault="007C3A3B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Слова-«родственники».</w:t>
            </w: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5D75" w:rsidRPr="0091501B" w:rsidTr="007C3A3B">
        <w:trPr>
          <w:trHeight w:val="680"/>
        </w:trPr>
        <w:tc>
          <w:tcPr>
            <w:tcW w:w="993" w:type="dxa"/>
          </w:tcPr>
          <w:p w:rsidR="00F95D75" w:rsidRPr="0091501B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7C3A3B" w:rsidRDefault="007C3A3B" w:rsidP="009A6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командует корнями?</w:t>
            </w:r>
          </w:p>
          <w:p w:rsidR="007C3A3B" w:rsidRPr="000D4492" w:rsidRDefault="007C3A3B" w:rsidP="009A6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5D75" w:rsidRPr="0091501B" w:rsidTr="00112F96">
        <w:trPr>
          <w:trHeight w:val="554"/>
        </w:trPr>
        <w:tc>
          <w:tcPr>
            <w:tcW w:w="993" w:type="dxa"/>
          </w:tcPr>
          <w:p w:rsidR="00F95D75" w:rsidRPr="0091501B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7C3A3B" w:rsidRDefault="007C3A3B" w:rsidP="007C3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командует корнями?</w:t>
            </w:r>
          </w:p>
          <w:p w:rsidR="00F95D75" w:rsidRPr="000D4492" w:rsidRDefault="00F95D75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5D75" w:rsidRPr="0091501B" w:rsidTr="00112F96">
        <w:trPr>
          <w:trHeight w:val="554"/>
        </w:trPr>
        <w:tc>
          <w:tcPr>
            <w:tcW w:w="993" w:type="dxa"/>
          </w:tcPr>
          <w:p w:rsidR="00F95D75" w:rsidRPr="0091501B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7C3A3B" w:rsidRDefault="007C3A3B" w:rsidP="007C3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командует корнями?</w:t>
            </w:r>
          </w:p>
          <w:p w:rsidR="00F95D75" w:rsidRPr="000D4492" w:rsidRDefault="00F95D75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5D75" w:rsidRPr="0091501B" w:rsidTr="00112F96">
        <w:trPr>
          <w:trHeight w:val="554"/>
        </w:trPr>
        <w:tc>
          <w:tcPr>
            <w:tcW w:w="993" w:type="dxa"/>
          </w:tcPr>
          <w:p w:rsidR="00F95D75" w:rsidRPr="0091501B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F95D75" w:rsidRPr="000D4492" w:rsidRDefault="007C3A3B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«Не лезьте за словом в карман!» </w:t>
            </w: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5D75" w:rsidRPr="0091501B" w:rsidTr="00112F96">
        <w:trPr>
          <w:trHeight w:val="554"/>
        </w:trPr>
        <w:tc>
          <w:tcPr>
            <w:tcW w:w="993" w:type="dxa"/>
          </w:tcPr>
          <w:p w:rsidR="00F95D75" w:rsidRPr="0091501B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F95D75" w:rsidRPr="000D4492" w:rsidRDefault="007C3A3B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 лезьте за словом в карман!»</w:t>
            </w: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5D75" w:rsidRPr="0091501B" w:rsidTr="00112F96">
        <w:trPr>
          <w:trHeight w:val="554"/>
        </w:trPr>
        <w:tc>
          <w:tcPr>
            <w:tcW w:w="993" w:type="dxa"/>
          </w:tcPr>
          <w:p w:rsidR="00F95D75" w:rsidRPr="0091501B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F95D75" w:rsidRPr="000D4492" w:rsidRDefault="007C3A3B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«Пересаженные корни».</w:t>
            </w: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5D75" w:rsidRPr="0091501B" w:rsidTr="00112F96">
        <w:trPr>
          <w:trHeight w:val="554"/>
        </w:trPr>
        <w:tc>
          <w:tcPr>
            <w:tcW w:w="993" w:type="dxa"/>
          </w:tcPr>
          <w:p w:rsidR="00F95D75" w:rsidRDefault="00F95D75" w:rsidP="00F95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F95D75" w:rsidRDefault="007C3A3B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занятие.</w:t>
            </w:r>
          </w:p>
          <w:p w:rsidR="007C3A3B" w:rsidRPr="000D4492" w:rsidRDefault="007C3A3B" w:rsidP="00F9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Олимпиада.</w:t>
            </w:r>
          </w:p>
        </w:tc>
        <w:tc>
          <w:tcPr>
            <w:tcW w:w="1276" w:type="dxa"/>
          </w:tcPr>
          <w:p w:rsidR="00F95D75" w:rsidRPr="0091501B" w:rsidRDefault="00F95D75" w:rsidP="00F95D75">
            <w:pPr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75" w:rsidRPr="0091501B" w:rsidRDefault="00F95D75" w:rsidP="00F95D7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95D75" w:rsidRDefault="00F95D75" w:rsidP="0091501B">
      <w:pPr>
        <w:tabs>
          <w:tab w:val="left" w:pos="4815"/>
        </w:tabs>
        <w:ind w:firstLine="4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501B" w:rsidRPr="00DA2F88" w:rsidRDefault="002605DF" w:rsidP="0091501B">
      <w:pPr>
        <w:tabs>
          <w:tab w:val="left" w:pos="4815"/>
        </w:tabs>
        <w:ind w:firstLine="442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91501B" w:rsidRPr="0091501B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1020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4536"/>
        <w:gridCol w:w="1276"/>
        <w:gridCol w:w="1701"/>
        <w:gridCol w:w="1701"/>
      </w:tblGrid>
      <w:tr w:rsidR="0091501B" w:rsidRPr="0091501B" w:rsidTr="00F95D75">
        <w:trPr>
          <w:cantSplit/>
          <w:trHeight w:val="895"/>
        </w:trPr>
        <w:tc>
          <w:tcPr>
            <w:tcW w:w="993" w:type="dxa"/>
          </w:tcPr>
          <w:p w:rsidR="00F95D75" w:rsidRDefault="0091501B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91501B" w:rsidRPr="0091501B" w:rsidRDefault="0091501B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536" w:type="dxa"/>
          </w:tcPr>
          <w:p w:rsidR="0091501B" w:rsidRPr="0091501B" w:rsidRDefault="0091501B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занятий</w:t>
            </w:r>
          </w:p>
        </w:tc>
        <w:tc>
          <w:tcPr>
            <w:tcW w:w="1276" w:type="dxa"/>
          </w:tcPr>
          <w:p w:rsidR="0091501B" w:rsidRPr="0091501B" w:rsidRDefault="0091501B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b/>
                <w:sz w:val="24"/>
                <w:szCs w:val="24"/>
              </w:rPr>
              <w:t>Часы учебного времени</w:t>
            </w:r>
          </w:p>
        </w:tc>
        <w:tc>
          <w:tcPr>
            <w:tcW w:w="1701" w:type="dxa"/>
          </w:tcPr>
          <w:p w:rsidR="0091501B" w:rsidRPr="0091501B" w:rsidRDefault="0091501B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b/>
                <w:sz w:val="24"/>
                <w:szCs w:val="24"/>
              </w:rPr>
              <w:t>Плановые сроки прохождения</w:t>
            </w:r>
          </w:p>
        </w:tc>
        <w:tc>
          <w:tcPr>
            <w:tcW w:w="1701" w:type="dxa"/>
          </w:tcPr>
          <w:p w:rsidR="0091501B" w:rsidRPr="0091501B" w:rsidRDefault="0091501B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91501B" w:rsidRPr="0091501B" w:rsidTr="00F95D75">
        <w:trPr>
          <w:trHeight w:val="541"/>
        </w:trPr>
        <w:tc>
          <w:tcPr>
            <w:tcW w:w="993" w:type="dxa"/>
          </w:tcPr>
          <w:p w:rsidR="0091501B" w:rsidRPr="0091501B" w:rsidRDefault="0091501B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2F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91501B" w:rsidRPr="0091501B" w:rsidRDefault="0091501B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Сказочное царство слов.</w:t>
            </w:r>
          </w:p>
        </w:tc>
        <w:tc>
          <w:tcPr>
            <w:tcW w:w="1276" w:type="dxa"/>
          </w:tcPr>
          <w:p w:rsidR="0091501B" w:rsidRPr="0091501B" w:rsidRDefault="0091501B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501B" w:rsidRPr="0091501B" w:rsidRDefault="0091501B" w:rsidP="002075FA">
            <w:pPr>
              <w:pStyle w:val="af"/>
              <w:spacing w:before="0" w:beforeAutospacing="0" w:after="0" w:afterAutospacing="0"/>
            </w:pPr>
          </w:p>
        </w:tc>
        <w:tc>
          <w:tcPr>
            <w:tcW w:w="1701" w:type="dxa"/>
          </w:tcPr>
          <w:p w:rsidR="0091501B" w:rsidRPr="0091501B" w:rsidRDefault="0091501B" w:rsidP="002075FA">
            <w:pPr>
              <w:pStyle w:val="af"/>
              <w:spacing w:before="0" w:beforeAutospacing="0" w:after="0" w:afterAutospacing="0"/>
            </w:pPr>
          </w:p>
        </w:tc>
      </w:tr>
      <w:tr w:rsidR="0091501B" w:rsidRPr="0091501B" w:rsidTr="00F95D75">
        <w:trPr>
          <w:trHeight w:val="549"/>
        </w:trPr>
        <w:tc>
          <w:tcPr>
            <w:tcW w:w="993" w:type="dxa"/>
          </w:tcPr>
          <w:p w:rsidR="0091501B" w:rsidRPr="0091501B" w:rsidRDefault="00112F96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:rsidR="0091501B" w:rsidRPr="0091501B" w:rsidRDefault="0091501B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Путешествие в страну Слов.</w:t>
            </w:r>
          </w:p>
        </w:tc>
        <w:tc>
          <w:tcPr>
            <w:tcW w:w="1276" w:type="dxa"/>
          </w:tcPr>
          <w:p w:rsidR="0091501B" w:rsidRPr="0091501B" w:rsidRDefault="00112F96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501B" w:rsidRPr="0091501B" w:rsidRDefault="0091501B" w:rsidP="002075FA">
            <w:pPr>
              <w:pStyle w:val="af"/>
              <w:spacing w:after="0" w:afterAutospacing="0"/>
            </w:pPr>
          </w:p>
        </w:tc>
        <w:tc>
          <w:tcPr>
            <w:tcW w:w="1701" w:type="dxa"/>
          </w:tcPr>
          <w:p w:rsidR="0091501B" w:rsidRPr="0091501B" w:rsidRDefault="0091501B" w:rsidP="002075FA">
            <w:pPr>
              <w:pStyle w:val="af"/>
              <w:spacing w:after="0" w:afterAutospacing="0"/>
            </w:pPr>
          </w:p>
        </w:tc>
      </w:tr>
      <w:tr w:rsidR="00112F96" w:rsidRPr="0091501B" w:rsidTr="00F95D75">
        <w:trPr>
          <w:trHeight w:val="549"/>
        </w:trPr>
        <w:tc>
          <w:tcPr>
            <w:tcW w:w="993" w:type="dxa"/>
          </w:tcPr>
          <w:p w:rsidR="00112F96" w:rsidRPr="0091501B" w:rsidRDefault="00112F96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:rsidR="00112F96" w:rsidRPr="0091501B" w:rsidRDefault="00112F96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Путешествие в страну 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112F96" w:rsidRPr="0091501B" w:rsidRDefault="00112F96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12F96" w:rsidRPr="0091501B" w:rsidRDefault="00112F96" w:rsidP="002075FA">
            <w:pPr>
              <w:pStyle w:val="af"/>
              <w:spacing w:after="0" w:afterAutospacing="0"/>
            </w:pPr>
          </w:p>
        </w:tc>
        <w:tc>
          <w:tcPr>
            <w:tcW w:w="1701" w:type="dxa"/>
          </w:tcPr>
          <w:p w:rsidR="00112F96" w:rsidRPr="0091501B" w:rsidRDefault="00112F96" w:rsidP="002075FA">
            <w:pPr>
              <w:pStyle w:val="af"/>
              <w:spacing w:after="0" w:afterAutospacing="0"/>
            </w:pPr>
          </w:p>
        </w:tc>
      </w:tr>
      <w:tr w:rsidR="00112F96" w:rsidRPr="0091501B" w:rsidTr="00F95D75">
        <w:trPr>
          <w:trHeight w:val="549"/>
        </w:trPr>
        <w:tc>
          <w:tcPr>
            <w:tcW w:w="993" w:type="dxa"/>
          </w:tcPr>
          <w:p w:rsidR="00112F96" w:rsidRDefault="00112F96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</w:tcPr>
          <w:p w:rsidR="00112F96" w:rsidRPr="0091501B" w:rsidRDefault="00112F96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Чудесные превращения слов.</w:t>
            </w:r>
          </w:p>
        </w:tc>
        <w:tc>
          <w:tcPr>
            <w:tcW w:w="1276" w:type="dxa"/>
          </w:tcPr>
          <w:p w:rsidR="00112F96" w:rsidRDefault="00112F96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12F96" w:rsidRPr="0091501B" w:rsidRDefault="00112F96" w:rsidP="002075FA">
            <w:pPr>
              <w:pStyle w:val="af"/>
              <w:spacing w:after="0" w:afterAutospacing="0"/>
            </w:pPr>
          </w:p>
        </w:tc>
        <w:tc>
          <w:tcPr>
            <w:tcW w:w="1701" w:type="dxa"/>
          </w:tcPr>
          <w:p w:rsidR="00112F96" w:rsidRPr="0091501B" w:rsidRDefault="00112F96" w:rsidP="002075FA">
            <w:pPr>
              <w:pStyle w:val="af"/>
              <w:spacing w:after="0" w:afterAutospacing="0"/>
            </w:pPr>
          </w:p>
        </w:tc>
      </w:tr>
      <w:tr w:rsidR="0091501B" w:rsidRPr="0091501B" w:rsidTr="00F95D75">
        <w:trPr>
          <w:trHeight w:val="479"/>
        </w:trPr>
        <w:tc>
          <w:tcPr>
            <w:tcW w:w="993" w:type="dxa"/>
          </w:tcPr>
          <w:p w:rsidR="0091501B" w:rsidRPr="0091501B" w:rsidRDefault="0091501B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12F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91501B" w:rsidRPr="0091501B" w:rsidRDefault="0091501B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Чудесные превращения слов.</w:t>
            </w:r>
          </w:p>
        </w:tc>
        <w:tc>
          <w:tcPr>
            <w:tcW w:w="1276" w:type="dxa"/>
          </w:tcPr>
          <w:p w:rsidR="0091501B" w:rsidRPr="0091501B" w:rsidRDefault="00112F96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501B" w:rsidRPr="0091501B" w:rsidRDefault="0091501B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501B" w:rsidRPr="0091501B" w:rsidRDefault="0091501B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2F96" w:rsidRPr="0091501B" w:rsidTr="00F95D75">
        <w:trPr>
          <w:trHeight w:val="479"/>
        </w:trPr>
        <w:tc>
          <w:tcPr>
            <w:tcW w:w="993" w:type="dxa"/>
          </w:tcPr>
          <w:p w:rsidR="00112F96" w:rsidRPr="0091501B" w:rsidRDefault="00112F96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36" w:type="dxa"/>
          </w:tcPr>
          <w:p w:rsidR="00112F96" w:rsidRPr="0091501B" w:rsidRDefault="00112F96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В гостях у слов- родственников.</w:t>
            </w:r>
          </w:p>
        </w:tc>
        <w:tc>
          <w:tcPr>
            <w:tcW w:w="1276" w:type="dxa"/>
          </w:tcPr>
          <w:p w:rsidR="00112F96" w:rsidRDefault="00112F96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12F96" w:rsidRPr="0091501B" w:rsidRDefault="00112F96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2F96" w:rsidRPr="0091501B" w:rsidRDefault="00112F96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1501B" w:rsidRPr="0091501B" w:rsidTr="00F95D75">
        <w:trPr>
          <w:trHeight w:val="479"/>
        </w:trPr>
        <w:tc>
          <w:tcPr>
            <w:tcW w:w="993" w:type="dxa"/>
          </w:tcPr>
          <w:p w:rsidR="0091501B" w:rsidRPr="0091501B" w:rsidRDefault="0091501B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12F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91501B" w:rsidRPr="0091501B" w:rsidRDefault="0091501B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В гостях у слов- родственников.</w:t>
            </w:r>
          </w:p>
        </w:tc>
        <w:tc>
          <w:tcPr>
            <w:tcW w:w="1276" w:type="dxa"/>
          </w:tcPr>
          <w:p w:rsidR="0091501B" w:rsidRPr="0091501B" w:rsidRDefault="00112F96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501B" w:rsidRPr="0091501B" w:rsidRDefault="0091501B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501B" w:rsidRPr="0091501B" w:rsidRDefault="0091501B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2F96" w:rsidRPr="0091501B" w:rsidTr="00F95D75">
        <w:trPr>
          <w:trHeight w:val="479"/>
        </w:trPr>
        <w:tc>
          <w:tcPr>
            <w:tcW w:w="993" w:type="dxa"/>
          </w:tcPr>
          <w:p w:rsidR="00112F96" w:rsidRPr="0091501B" w:rsidRDefault="00112F96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36" w:type="dxa"/>
          </w:tcPr>
          <w:p w:rsidR="00112F96" w:rsidRPr="0091501B" w:rsidRDefault="00112F96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Добрые слова.</w:t>
            </w:r>
          </w:p>
        </w:tc>
        <w:tc>
          <w:tcPr>
            <w:tcW w:w="1276" w:type="dxa"/>
          </w:tcPr>
          <w:p w:rsidR="00112F96" w:rsidRDefault="00112F96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12F96" w:rsidRPr="0091501B" w:rsidRDefault="00112F96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2F96" w:rsidRPr="0091501B" w:rsidRDefault="00112F96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1501B" w:rsidRPr="0091501B" w:rsidTr="00F95D75">
        <w:trPr>
          <w:trHeight w:val="479"/>
        </w:trPr>
        <w:tc>
          <w:tcPr>
            <w:tcW w:w="993" w:type="dxa"/>
          </w:tcPr>
          <w:p w:rsidR="0091501B" w:rsidRPr="0091501B" w:rsidRDefault="0091501B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12F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91501B" w:rsidRPr="0091501B" w:rsidRDefault="0091501B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Добрые слова.</w:t>
            </w:r>
          </w:p>
        </w:tc>
        <w:tc>
          <w:tcPr>
            <w:tcW w:w="1276" w:type="dxa"/>
          </w:tcPr>
          <w:p w:rsidR="0091501B" w:rsidRPr="0091501B" w:rsidRDefault="00112F96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501B" w:rsidRPr="0091501B" w:rsidRDefault="0091501B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501B" w:rsidRPr="0091501B" w:rsidRDefault="0091501B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1501B" w:rsidRPr="0091501B" w:rsidTr="00F95D75">
        <w:trPr>
          <w:trHeight w:val="479"/>
        </w:trPr>
        <w:tc>
          <w:tcPr>
            <w:tcW w:w="993" w:type="dxa"/>
          </w:tcPr>
          <w:p w:rsidR="0091501B" w:rsidRPr="0091501B" w:rsidRDefault="0091501B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12F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91501B" w:rsidRPr="0091501B" w:rsidRDefault="0091501B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Экскурсия в прошлое. Устаревшие слова.</w:t>
            </w:r>
          </w:p>
        </w:tc>
        <w:tc>
          <w:tcPr>
            <w:tcW w:w="1276" w:type="dxa"/>
          </w:tcPr>
          <w:p w:rsidR="0091501B" w:rsidRPr="0091501B" w:rsidRDefault="0091501B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501B" w:rsidRPr="0091501B" w:rsidRDefault="0091501B" w:rsidP="002075FA">
            <w:pPr>
              <w:pStyle w:val="af"/>
              <w:spacing w:after="0" w:afterAutospacing="0"/>
              <w:jc w:val="both"/>
            </w:pPr>
          </w:p>
        </w:tc>
        <w:tc>
          <w:tcPr>
            <w:tcW w:w="1701" w:type="dxa"/>
          </w:tcPr>
          <w:p w:rsidR="0091501B" w:rsidRPr="0091501B" w:rsidRDefault="0091501B" w:rsidP="002075FA">
            <w:pPr>
              <w:pStyle w:val="af"/>
              <w:spacing w:after="0" w:afterAutospacing="0"/>
              <w:jc w:val="both"/>
            </w:pPr>
          </w:p>
        </w:tc>
      </w:tr>
      <w:tr w:rsidR="00112F96" w:rsidRPr="0091501B" w:rsidTr="00F95D75">
        <w:trPr>
          <w:trHeight w:val="479"/>
        </w:trPr>
        <w:tc>
          <w:tcPr>
            <w:tcW w:w="993" w:type="dxa"/>
          </w:tcPr>
          <w:p w:rsidR="00112F96" w:rsidRPr="0091501B" w:rsidRDefault="00112F96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536" w:type="dxa"/>
          </w:tcPr>
          <w:p w:rsidR="00112F96" w:rsidRPr="0091501B" w:rsidRDefault="00112F96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Новые слова в русском языке.</w:t>
            </w:r>
          </w:p>
        </w:tc>
        <w:tc>
          <w:tcPr>
            <w:tcW w:w="1276" w:type="dxa"/>
          </w:tcPr>
          <w:p w:rsidR="00112F96" w:rsidRPr="0091501B" w:rsidRDefault="00112F96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12F96" w:rsidRPr="0091501B" w:rsidRDefault="00112F96" w:rsidP="002075FA">
            <w:pPr>
              <w:pStyle w:val="af"/>
              <w:spacing w:after="0" w:afterAutospacing="0"/>
              <w:jc w:val="both"/>
            </w:pPr>
          </w:p>
        </w:tc>
        <w:tc>
          <w:tcPr>
            <w:tcW w:w="1701" w:type="dxa"/>
          </w:tcPr>
          <w:p w:rsidR="00112F96" w:rsidRPr="0091501B" w:rsidRDefault="00112F96" w:rsidP="002075FA">
            <w:pPr>
              <w:pStyle w:val="af"/>
              <w:spacing w:after="0" w:afterAutospacing="0"/>
              <w:jc w:val="both"/>
            </w:pPr>
          </w:p>
        </w:tc>
      </w:tr>
      <w:tr w:rsidR="0091501B" w:rsidRPr="0091501B" w:rsidTr="00F95D75">
        <w:trPr>
          <w:trHeight w:val="555"/>
        </w:trPr>
        <w:tc>
          <w:tcPr>
            <w:tcW w:w="993" w:type="dxa"/>
          </w:tcPr>
          <w:p w:rsidR="0091501B" w:rsidRPr="0091501B" w:rsidRDefault="0091501B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12F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91501B" w:rsidRPr="0091501B" w:rsidRDefault="0091501B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Новые слова в русском языке.</w:t>
            </w:r>
          </w:p>
        </w:tc>
        <w:tc>
          <w:tcPr>
            <w:tcW w:w="1276" w:type="dxa"/>
          </w:tcPr>
          <w:p w:rsidR="0091501B" w:rsidRPr="0091501B" w:rsidRDefault="00112F96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501B" w:rsidRPr="0091501B" w:rsidRDefault="0091501B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501B" w:rsidRPr="0091501B" w:rsidRDefault="0091501B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1501B" w:rsidRPr="0091501B" w:rsidTr="00F95D75">
        <w:trPr>
          <w:trHeight w:val="555"/>
        </w:trPr>
        <w:tc>
          <w:tcPr>
            <w:tcW w:w="993" w:type="dxa"/>
          </w:tcPr>
          <w:p w:rsidR="0091501B" w:rsidRPr="0091501B" w:rsidRDefault="0091501B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12F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91501B" w:rsidRPr="0091501B" w:rsidRDefault="0091501B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Встреча с зарубежными друзьями.</w:t>
            </w:r>
          </w:p>
        </w:tc>
        <w:tc>
          <w:tcPr>
            <w:tcW w:w="1276" w:type="dxa"/>
          </w:tcPr>
          <w:p w:rsidR="0091501B" w:rsidRPr="0091501B" w:rsidRDefault="0091501B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501B" w:rsidRPr="0091501B" w:rsidRDefault="0091501B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501B" w:rsidRPr="0091501B" w:rsidRDefault="0091501B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1501B" w:rsidRPr="0091501B" w:rsidTr="00F95D75">
        <w:trPr>
          <w:trHeight w:val="586"/>
        </w:trPr>
        <w:tc>
          <w:tcPr>
            <w:tcW w:w="993" w:type="dxa"/>
          </w:tcPr>
          <w:p w:rsidR="0091501B" w:rsidRPr="0091501B" w:rsidRDefault="00112F96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536" w:type="dxa"/>
          </w:tcPr>
          <w:p w:rsidR="0091501B" w:rsidRPr="0091501B" w:rsidRDefault="0091501B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Синонимы в русском языке.</w:t>
            </w:r>
          </w:p>
        </w:tc>
        <w:tc>
          <w:tcPr>
            <w:tcW w:w="1276" w:type="dxa"/>
          </w:tcPr>
          <w:p w:rsidR="0091501B" w:rsidRPr="0091501B" w:rsidRDefault="00112F96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501B" w:rsidRPr="0091501B" w:rsidRDefault="0091501B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501B" w:rsidRPr="0091501B" w:rsidRDefault="0091501B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2F96" w:rsidRPr="0091501B" w:rsidTr="00F95D75">
        <w:trPr>
          <w:trHeight w:val="586"/>
        </w:trPr>
        <w:tc>
          <w:tcPr>
            <w:tcW w:w="993" w:type="dxa"/>
          </w:tcPr>
          <w:p w:rsidR="00112F96" w:rsidRDefault="00112F96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536" w:type="dxa"/>
          </w:tcPr>
          <w:p w:rsidR="00112F96" w:rsidRPr="0091501B" w:rsidRDefault="00112F96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Синонимы в русском языке.</w:t>
            </w:r>
          </w:p>
        </w:tc>
        <w:tc>
          <w:tcPr>
            <w:tcW w:w="1276" w:type="dxa"/>
          </w:tcPr>
          <w:p w:rsidR="00112F96" w:rsidRPr="0091501B" w:rsidRDefault="00112F96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12F96" w:rsidRPr="0091501B" w:rsidRDefault="00112F96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2F96" w:rsidRPr="0091501B" w:rsidRDefault="00112F96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1501B" w:rsidRPr="0091501B" w:rsidTr="00F95D75">
        <w:trPr>
          <w:trHeight w:val="552"/>
        </w:trPr>
        <w:tc>
          <w:tcPr>
            <w:tcW w:w="993" w:type="dxa"/>
          </w:tcPr>
          <w:p w:rsidR="0091501B" w:rsidRPr="0091501B" w:rsidRDefault="0091501B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12F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91501B" w:rsidRPr="0091501B" w:rsidRDefault="0091501B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Слова- антонимы.</w:t>
            </w:r>
          </w:p>
        </w:tc>
        <w:tc>
          <w:tcPr>
            <w:tcW w:w="1276" w:type="dxa"/>
          </w:tcPr>
          <w:p w:rsidR="0091501B" w:rsidRPr="0091501B" w:rsidRDefault="0091501B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501B" w:rsidRPr="0091501B" w:rsidRDefault="0091501B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501B" w:rsidRPr="0091501B" w:rsidRDefault="0091501B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1501B" w:rsidRPr="0091501B" w:rsidTr="00F95D75">
        <w:trPr>
          <w:trHeight w:val="550"/>
        </w:trPr>
        <w:tc>
          <w:tcPr>
            <w:tcW w:w="993" w:type="dxa"/>
          </w:tcPr>
          <w:p w:rsidR="0091501B" w:rsidRPr="0091501B" w:rsidRDefault="0091501B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12F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91501B" w:rsidRPr="0091501B" w:rsidRDefault="0091501B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Слова- омонимы.</w:t>
            </w:r>
          </w:p>
        </w:tc>
        <w:tc>
          <w:tcPr>
            <w:tcW w:w="1276" w:type="dxa"/>
          </w:tcPr>
          <w:p w:rsidR="0091501B" w:rsidRPr="0091501B" w:rsidRDefault="0091501B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501B" w:rsidRPr="0091501B" w:rsidRDefault="0091501B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501B" w:rsidRPr="0091501B" w:rsidRDefault="0091501B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1501B" w:rsidRPr="0091501B" w:rsidTr="00F95D75">
        <w:trPr>
          <w:trHeight w:val="550"/>
        </w:trPr>
        <w:tc>
          <w:tcPr>
            <w:tcW w:w="993" w:type="dxa"/>
          </w:tcPr>
          <w:p w:rsidR="0091501B" w:rsidRPr="0091501B" w:rsidRDefault="0091501B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12F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91501B" w:rsidRPr="0091501B" w:rsidRDefault="0091501B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Крылатые слова.</w:t>
            </w:r>
          </w:p>
        </w:tc>
        <w:tc>
          <w:tcPr>
            <w:tcW w:w="1276" w:type="dxa"/>
          </w:tcPr>
          <w:p w:rsidR="0091501B" w:rsidRPr="0091501B" w:rsidRDefault="0091501B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501B" w:rsidRPr="0091501B" w:rsidRDefault="0091501B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501B" w:rsidRPr="0091501B" w:rsidRDefault="0091501B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5FA" w:rsidRPr="0091501B" w:rsidTr="00F95D75">
        <w:trPr>
          <w:trHeight w:val="550"/>
        </w:trPr>
        <w:tc>
          <w:tcPr>
            <w:tcW w:w="993" w:type="dxa"/>
          </w:tcPr>
          <w:p w:rsidR="002075FA" w:rsidRPr="0091501B" w:rsidRDefault="002075FA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536" w:type="dxa"/>
          </w:tcPr>
          <w:p w:rsidR="002075FA" w:rsidRPr="0091501B" w:rsidRDefault="002075FA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В королевстве ошибок.</w:t>
            </w:r>
          </w:p>
        </w:tc>
        <w:tc>
          <w:tcPr>
            <w:tcW w:w="1276" w:type="dxa"/>
          </w:tcPr>
          <w:p w:rsidR="002075FA" w:rsidRPr="0091501B" w:rsidRDefault="002075FA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075FA" w:rsidRPr="0091501B" w:rsidRDefault="002075FA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75FA" w:rsidRPr="0091501B" w:rsidRDefault="002075FA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5FA" w:rsidRPr="0091501B" w:rsidTr="00F95D75">
        <w:trPr>
          <w:trHeight w:val="550"/>
        </w:trPr>
        <w:tc>
          <w:tcPr>
            <w:tcW w:w="993" w:type="dxa"/>
          </w:tcPr>
          <w:p w:rsidR="002075FA" w:rsidRPr="0091501B" w:rsidRDefault="002075FA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2075FA" w:rsidRPr="0091501B" w:rsidRDefault="002075FA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В королевстве ошибок.</w:t>
            </w:r>
          </w:p>
        </w:tc>
        <w:tc>
          <w:tcPr>
            <w:tcW w:w="1276" w:type="dxa"/>
          </w:tcPr>
          <w:p w:rsidR="002075FA" w:rsidRPr="0091501B" w:rsidRDefault="002075FA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075FA" w:rsidRPr="0091501B" w:rsidRDefault="002075FA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75FA" w:rsidRPr="0091501B" w:rsidRDefault="002075FA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5FA" w:rsidRPr="0091501B" w:rsidTr="00F95D75">
        <w:trPr>
          <w:trHeight w:val="550"/>
        </w:trPr>
        <w:tc>
          <w:tcPr>
            <w:tcW w:w="993" w:type="dxa"/>
          </w:tcPr>
          <w:p w:rsidR="002075FA" w:rsidRPr="0091501B" w:rsidRDefault="002075FA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536" w:type="dxa"/>
          </w:tcPr>
          <w:p w:rsidR="002075FA" w:rsidRPr="0091501B" w:rsidRDefault="002075FA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В стране Сочинителей.</w:t>
            </w:r>
          </w:p>
        </w:tc>
        <w:tc>
          <w:tcPr>
            <w:tcW w:w="1276" w:type="dxa"/>
          </w:tcPr>
          <w:p w:rsidR="002075FA" w:rsidRPr="0091501B" w:rsidRDefault="002075FA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075FA" w:rsidRPr="0091501B" w:rsidRDefault="002075FA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75FA" w:rsidRPr="0091501B" w:rsidRDefault="002075FA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5FA" w:rsidRPr="0091501B" w:rsidTr="00F95D75">
        <w:trPr>
          <w:trHeight w:val="550"/>
        </w:trPr>
        <w:tc>
          <w:tcPr>
            <w:tcW w:w="993" w:type="dxa"/>
          </w:tcPr>
          <w:p w:rsidR="002075FA" w:rsidRPr="0091501B" w:rsidRDefault="002075FA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2075FA" w:rsidRPr="0091501B" w:rsidRDefault="002075FA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В стране Сочинителей.</w:t>
            </w:r>
          </w:p>
        </w:tc>
        <w:tc>
          <w:tcPr>
            <w:tcW w:w="1276" w:type="dxa"/>
          </w:tcPr>
          <w:p w:rsidR="002075FA" w:rsidRPr="0091501B" w:rsidRDefault="002075FA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075FA" w:rsidRPr="0091501B" w:rsidRDefault="002075FA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75FA" w:rsidRPr="0091501B" w:rsidRDefault="002075FA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5FA" w:rsidRPr="0091501B" w:rsidTr="00F95D75">
        <w:trPr>
          <w:trHeight w:val="550"/>
        </w:trPr>
        <w:tc>
          <w:tcPr>
            <w:tcW w:w="993" w:type="dxa"/>
          </w:tcPr>
          <w:p w:rsidR="002075FA" w:rsidRPr="0091501B" w:rsidRDefault="002075FA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536" w:type="dxa"/>
          </w:tcPr>
          <w:p w:rsidR="002075FA" w:rsidRPr="0091501B" w:rsidRDefault="002075FA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Искусство красноречия.</w:t>
            </w:r>
          </w:p>
        </w:tc>
        <w:tc>
          <w:tcPr>
            <w:tcW w:w="1276" w:type="dxa"/>
          </w:tcPr>
          <w:p w:rsidR="002075FA" w:rsidRPr="0091501B" w:rsidRDefault="002075FA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075FA" w:rsidRPr="0091501B" w:rsidRDefault="002075FA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75FA" w:rsidRPr="0091501B" w:rsidRDefault="002075FA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5FA" w:rsidRPr="0091501B" w:rsidTr="00F95D75">
        <w:trPr>
          <w:trHeight w:val="550"/>
        </w:trPr>
        <w:tc>
          <w:tcPr>
            <w:tcW w:w="993" w:type="dxa"/>
          </w:tcPr>
          <w:p w:rsidR="002075FA" w:rsidRDefault="002075FA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536" w:type="dxa"/>
          </w:tcPr>
          <w:p w:rsidR="002075FA" w:rsidRPr="0091501B" w:rsidRDefault="002075FA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Искусство красноречия.</w:t>
            </w:r>
          </w:p>
        </w:tc>
        <w:tc>
          <w:tcPr>
            <w:tcW w:w="1276" w:type="dxa"/>
          </w:tcPr>
          <w:p w:rsidR="002075FA" w:rsidRDefault="002075FA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075FA" w:rsidRPr="0091501B" w:rsidRDefault="002075FA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75FA" w:rsidRPr="0091501B" w:rsidRDefault="002075FA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5FA" w:rsidRPr="0091501B" w:rsidTr="00F95D75">
        <w:trPr>
          <w:trHeight w:val="550"/>
        </w:trPr>
        <w:tc>
          <w:tcPr>
            <w:tcW w:w="993" w:type="dxa"/>
          </w:tcPr>
          <w:p w:rsidR="002075FA" w:rsidRPr="0091501B" w:rsidRDefault="002075FA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2075FA" w:rsidRPr="0091501B" w:rsidRDefault="002075FA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Праздник творчества и игры.</w:t>
            </w:r>
          </w:p>
        </w:tc>
        <w:tc>
          <w:tcPr>
            <w:tcW w:w="1276" w:type="dxa"/>
          </w:tcPr>
          <w:p w:rsidR="002075FA" w:rsidRPr="0091501B" w:rsidRDefault="002075FA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075FA" w:rsidRPr="0091501B" w:rsidRDefault="002075FA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75FA" w:rsidRPr="0091501B" w:rsidRDefault="002075FA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5FA" w:rsidRPr="0091501B" w:rsidTr="00F95D75">
        <w:trPr>
          <w:trHeight w:val="550"/>
        </w:trPr>
        <w:tc>
          <w:tcPr>
            <w:tcW w:w="993" w:type="dxa"/>
          </w:tcPr>
          <w:p w:rsidR="002075FA" w:rsidRPr="0091501B" w:rsidRDefault="002075FA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536" w:type="dxa"/>
          </w:tcPr>
          <w:p w:rsidR="002075FA" w:rsidRPr="0091501B" w:rsidRDefault="002075FA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Трудные слова.</w:t>
            </w:r>
          </w:p>
        </w:tc>
        <w:tc>
          <w:tcPr>
            <w:tcW w:w="1276" w:type="dxa"/>
          </w:tcPr>
          <w:p w:rsidR="002075FA" w:rsidRDefault="002075FA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075FA" w:rsidRPr="0091501B" w:rsidRDefault="002075FA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75FA" w:rsidRPr="0091501B" w:rsidRDefault="002075FA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5FA" w:rsidRPr="0091501B" w:rsidTr="00F95D75">
        <w:trPr>
          <w:trHeight w:val="619"/>
        </w:trPr>
        <w:tc>
          <w:tcPr>
            <w:tcW w:w="993" w:type="dxa"/>
          </w:tcPr>
          <w:p w:rsidR="002075FA" w:rsidRPr="0091501B" w:rsidRDefault="002075FA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536" w:type="dxa"/>
          </w:tcPr>
          <w:p w:rsidR="002075FA" w:rsidRPr="0091501B" w:rsidRDefault="002075FA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Трудные слова.</w:t>
            </w:r>
          </w:p>
        </w:tc>
        <w:tc>
          <w:tcPr>
            <w:tcW w:w="1276" w:type="dxa"/>
          </w:tcPr>
          <w:p w:rsidR="002075FA" w:rsidRPr="0091501B" w:rsidRDefault="002075FA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075FA" w:rsidRPr="0091501B" w:rsidRDefault="002075FA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75FA" w:rsidRPr="0091501B" w:rsidRDefault="002075FA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5FA" w:rsidRPr="0091501B" w:rsidTr="00F95D75">
        <w:trPr>
          <w:trHeight w:val="557"/>
        </w:trPr>
        <w:tc>
          <w:tcPr>
            <w:tcW w:w="993" w:type="dxa"/>
          </w:tcPr>
          <w:p w:rsidR="002075FA" w:rsidRPr="0091501B" w:rsidRDefault="002075FA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536" w:type="dxa"/>
          </w:tcPr>
          <w:p w:rsidR="002075FA" w:rsidRPr="0091501B" w:rsidRDefault="002075FA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Анаграммы и  метаграммы.</w:t>
            </w:r>
          </w:p>
        </w:tc>
        <w:tc>
          <w:tcPr>
            <w:tcW w:w="1276" w:type="dxa"/>
          </w:tcPr>
          <w:p w:rsidR="002075FA" w:rsidRPr="0091501B" w:rsidRDefault="002075FA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075FA" w:rsidRPr="0091501B" w:rsidRDefault="002075FA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75FA" w:rsidRPr="0091501B" w:rsidRDefault="002075FA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5FA" w:rsidRPr="0091501B" w:rsidTr="00F95D75">
        <w:trPr>
          <w:trHeight w:val="557"/>
        </w:trPr>
        <w:tc>
          <w:tcPr>
            <w:tcW w:w="993" w:type="dxa"/>
          </w:tcPr>
          <w:p w:rsidR="002075FA" w:rsidRPr="0091501B" w:rsidRDefault="002075FA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536" w:type="dxa"/>
          </w:tcPr>
          <w:p w:rsidR="002075FA" w:rsidRPr="0091501B" w:rsidRDefault="002075FA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Анаграммы и  метаграммы.</w:t>
            </w:r>
          </w:p>
        </w:tc>
        <w:tc>
          <w:tcPr>
            <w:tcW w:w="1276" w:type="dxa"/>
          </w:tcPr>
          <w:p w:rsidR="002075FA" w:rsidRPr="0091501B" w:rsidRDefault="002075FA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075FA" w:rsidRPr="0091501B" w:rsidRDefault="002075FA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75FA" w:rsidRPr="0091501B" w:rsidRDefault="002075FA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5FA" w:rsidRPr="0091501B" w:rsidTr="00F95D75">
        <w:trPr>
          <w:trHeight w:val="551"/>
        </w:trPr>
        <w:tc>
          <w:tcPr>
            <w:tcW w:w="993" w:type="dxa"/>
          </w:tcPr>
          <w:p w:rsidR="002075FA" w:rsidRPr="0091501B" w:rsidRDefault="002075FA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536" w:type="dxa"/>
          </w:tcPr>
          <w:p w:rsidR="002075FA" w:rsidRPr="0091501B" w:rsidRDefault="002075FA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Шарады и логогрифы.</w:t>
            </w:r>
          </w:p>
        </w:tc>
        <w:tc>
          <w:tcPr>
            <w:tcW w:w="1276" w:type="dxa"/>
          </w:tcPr>
          <w:p w:rsidR="002075FA" w:rsidRPr="0091501B" w:rsidRDefault="002075FA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075FA" w:rsidRPr="0091501B" w:rsidRDefault="002075FA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75FA" w:rsidRPr="0091501B" w:rsidRDefault="002075FA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5FA" w:rsidRPr="0091501B" w:rsidTr="00F95D75">
        <w:trPr>
          <w:trHeight w:val="550"/>
        </w:trPr>
        <w:tc>
          <w:tcPr>
            <w:tcW w:w="993" w:type="dxa"/>
          </w:tcPr>
          <w:p w:rsidR="002075FA" w:rsidRPr="0091501B" w:rsidRDefault="002075FA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536" w:type="dxa"/>
          </w:tcPr>
          <w:p w:rsidR="002075FA" w:rsidRPr="0091501B" w:rsidRDefault="002075FA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Шарады и логогрифы.</w:t>
            </w:r>
          </w:p>
        </w:tc>
        <w:tc>
          <w:tcPr>
            <w:tcW w:w="1276" w:type="dxa"/>
          </w:tcPr>
          <w:p w:rsidR="002075FA" w:rsidRPr="0091501B" w:rsidRDefault="002075FA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075FA" w:rsidRPr="0091501B" w:rsidRDefault="002075FA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75FA" w:rsidRPr="0091501B" w:rsidRDefault="002075FA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5FA" w:rsidRPr="0091501B" w:rsidTr="00F95D75">
        <w:trPr>
          <w:trHeight w:val="550"/>
        </w:trPr>
        <w:tc>
          <w:tcPr>
            <w:tcW w:w="993" w:type="dxa"/>
          </w:tcPr>
          <w:p w:rsidR="002075FA" w:rsidRPr="0091501B" w:rsidRDefault="002075FA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536" w:type="dxa"/>
          </w:tcPr>
          <w:p w:rsidR="002075FA" w:rsidRPr="0091501B" w:rsidRDefault="002075FA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Откуда пришли наши имена.</w:t>
            </w:r>
          </w:p>
        </w:tc>
        <w:tc>
          <w:tcPr>
            <w:tcW w:w="1276" w:type="dxa"/>
          </w:tcPr>
          <w:p w:rsidR="002075FA" w:rsidRPr="0091501B" w:rsidRDefault="002075FA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075FA" w:rsidRPr="0091501B" w:rsidRDefault="002075FA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75FA" w:rsidRPr="0091501B" w:rsidRDefault="002075FA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5FA" w:rsidRPr="0091501B" w:rsidTr="00F95D75">
        <w:trPr>
          <w:trHeight w:val="550"/>
        </w:trPr>
        <w:tc>
          <w:tcPr>
            <w:tcW w:w="993" w:type="dxa"/>
          </w:tcPr>
          <w:p w:rsidR="002075FA" w:rsidRPr="0091501B" w:rsidRDefault="002075FA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536" w:type="dxa"/>
          </w:tcPr>
          <w:p w:rsidR="002075FA" w:rsidRPr="0091501B" w:rsidRDefault="002075FA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Занимательное слообразование.</w:t>
            </w:r>
          </w:p>
        </w:tc>
        <w:tc>
          <w:tcPr>
            <w:tcW w:w="1276" w:type="dxa"/>
          </w:tcPr>
          <w:p w:rsidR="002075FA" w:rsidRPr="0091501B" w:rsidRDefault="002075FA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075FA" w:rsidRPr="0091501B" w:rsidRDefault="002075FA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75FA" w:rsidRPr="0091501B" w:rsidRDefault="002075FA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5FA" w:rsidRPr="0091501B" w:rsidTr="00F95D75">
        <w:trPr>
          <w:trHeight w:val="554"/>
        </w:trPr>
        <w:tc>
          <w:tcPr>
            <w:tcW w:w="993" w:type="dxa"/>
          </w:tcPr>
          <w:p w:rsidR="002075FA" w:rsidRPr="0091501B" w:rsidRDefault="002075FA" w:rsidP="00207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536" w:type="dxa"/>
          </w:tcPr>
          <w:p w:rsidR="002075FA" w:rsidRPr="0091501B" w:rsidRDefault="002075FA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КВН по русскому языку.</w:t>
            </w:r>
          </w:p>
        </w:tc>
        <w:tc>
          <w:tcPr>
            <w:tcW w:w="1276" w:type="dxa"/>
          </w:tcPr>
          <w:p w:rsidR="002075FA" w:rsidRPr="0091501B" w:rsidRDefault="002075FA" w:rsidP="002075FA">
            <w:pPr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075FA" w:rsidRPr="0091501B" w:rsidRDefault="002075FA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75FA" w:rsidRPr="0091501B" w:rsidRDefault="002075FA" w:rsidP="002075FA">
            <w:pPr>
              <w:tabs>
                <w:tab w:val="left" w:pos="469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5497F" w:rsidRPr="00BA6775" w:rsidRDefault="0035497F" w:rsidP="009A152B">
      <w:pPr>
        <w:tabs>
          <w:tab w:val="left" w:pos="2410"/>
        </w:tabs>
        <w:spacing w:after="0"/>
        <w:ind w:left="255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5FA" w:rsidRDefault="002075FA" w:rsidP="00DA0E17">
      <w:pPr>
        <w:tabs>
          <w:tab w:val="left" w:pos="2410"/>
        </w:tabs>
        <w:spacing w:after="0"/>
        <w:ind w:left="255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0E17" w:rsidRDefault="002605DF" w:rsidP="00A11AFD">
      <w:pPr>
        <w:tabs>
          <w:tab w:val="left" w:pos="2410"/>
        </w:tabs>
        <w:spacing w:after="0"/>
        <w:ind w:left="255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4</w:t>
      </w:r>
      <w:r w:rsidR="000D44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</w:t>
      </w:r>
    </w:p>
    <w:p w:rsidR="000D4492" w:rsidRDefault="000D4492" w:rsidP="00DA0E17">
      <w:pPr>
        <w:tabs>
          <w:tab w:val="left" w:pos="2410"/>
        </w:tabs>
        <w:spacing w:after="0"/>
        <w:ind w:left="255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4536"/>
        <w:gridCol w:w="1418"/>
        <w:gridCol w:w="1701"/>
        <w:gridCol w:w="1701"/>
      </w:tblGrid>
      <w:tr w:rsidR="000D4492" w:rsidRPr="00DA0E17" w:rsidTr="000D4492">
        <w:trPr>
          <w:cantSplit/>
          <w:trHeight w:val="895"/>
        </w:trPr>
        <w:tc>
          <w:tcPr>
            <w:tcW w:w="993" w:type="dxa"/>
          </w:tcPr>
          <w:p w:rsidR="000D4492" w:rsidRDefault="000D4492" w:rsidP="000D44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0D4492" w:rsidRPr="00DA0E17" w:rsidRDefault="000D4492" w:rsidP="000D44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536" w:type="dxa"/>
          </w:tcPr>
          <w:p w:rsidR="000D4492" w:rsidRPr="00DA0E17" w:rsidRDefault="000D4492" w:rsidP="000D44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занятий</w:t>
            </w:r>
          </w:p>
        </w:tc>
        <w:tc>
          <w:tcPr>
            <w:tcW w:w="1418" w:type="dxa"/>
          </w:tcPr>
          <w:p w:rsidR="000D4492" w:rsidRPr="00DA0E17" w:rsidRDefault="000D4492" w:rsidP="000D44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/>
                <w:sz w:val="24"/>
                <w:szCs w:val="24"/>
              </w:rPr>
              <w:t>Часы учебного времени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/>
                <w:sz w:val="24"/>
                <w:szCs w:val="24"/>
              </w:rPr>
              <w:t>Плановые сроки прохождения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0D4492" w:rsidRPr="00DA0E17" w:rsidTr="000D4492">
        <w:trPr>
          <w:trHeight w:val="549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536" w:type="dxa"/>
            <w:vAlign w:val="center"/>
          </w:tcPr>
          <w:p w:rsidR="000D4492" w:rsidRPr="00DA0E17" w:rsidRDefault="000D4492" w:rsidP="000D4492">
            <w:pPr>
              <w:pStyle w:val="aff3"/>
              <w:spacing w:line="276" w:lineRule="auto"/>
            </w:pPr>
            <w:r w:rsidRPr="00DA0E17">
              <w:t>Что такое орфоэпия?</w:t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pStyle w:val="af"/>
              <w:spacing w:after="0" w:afterAutospacing="0" w:line="276" w:lineRule="auto"/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pStyle w:val="af"/>
              <w:spacing w:after="0" w:afterAutospacing="0" w:line="276" w:lineRule="auto"/>
            </w:pPr>
          </w:p>
        </w:tc>
      </w:tr>
      <w:tr w:rsidR="000D4492" w:rsidRPr="00DA0E17" w:rsidTr="000D4492">
        <w:trPr>
          <w:trHeight w:val="479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536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sz w:val="24"/>
                <w:szCs w:val="24"/>
              </w:rPr>
              <w:t>Что такое фонография или звукозапись?</w:t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4492" w:rsidRPr="00DA0E17" w:rsidTr="000D4492">
        <w:trPr>
          <w:trHeight w:val="479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536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sz w:val="24"/>
                <w:szCs w:val="24"/>
              </w:rPr>
              <w:t>Звуки не буквы!</w:t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4492" w:rsidRPr="00DA0E17" w:rsidTr="000D4492">
        <w:trPr>
          <w:trHeight w:val="479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536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sz w:val="24"/>
                <w:szCs w:val="24"/>
              </w:rPr>
              <w:t>Звучащая строка.</w:t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4492" w:rsidRPr="00DA0E17" w:rsidTr="000D4492">
        <w:trPr>
          <w:trHeight w:val="479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536" w:type="dxa"/>
            <w:vAlign w:val="center"/>
          </w:tcPr>
          <w:p w:rsidR="000D4492" w:rsidRPr="00DA0E17" w:rsidRDefault="000D4492" w:rsidP="000D4492">
            <w:pPr>
              <w:pStyle w:val="af"/>
              <w:spacing w:after="0" w:afterAutospacing="0" w:line="276" w:lineRule="auto"/>
            </w:pPr>
            <w:r w:rsidRPr="00DA0E17">
              <w:t>Банты и шарфы.</w:t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pStyle w:val="af"/>
              <w:spacing w:after="0" w:afterAutospacing="0" w:line="276" w:lineRule="auto"/>
              <w:jc w:val="both"/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pStyle w:val="af"/>
              <w:spacing w:after="0" w:afterAutospacing="0" w:line="276" w:lineRule="auto"/>
              <w:jc w:val="both"/>
            </w:pPr>
          </w:p>
        </w:tc>
      </w:tr>
      <w:tr w:rsidR="000D4492" w:rsidRPr="00DA0E17" w:rsidTr="000D4492">
        <w:trPr>
          <w:trHeight w:val="555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536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sz w:val="24"/>
                <w:szCs w:val="24"/>
              </w:rPr>
              <w:t>«Пигмалион» учит орфоэпии.</w:t>
            </w:r>
          </w:p>
        </w:tc>
        <w:tc>
          <w:tcPr>
            <w:tcW w:w="1418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4492" w:rsidRPr="00DA0E17" w:rsidTr="000D4492">
        <w:trPr>
          <w:trHeight w:val="555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536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sz w:val="24"/>
                <w:szCs w:val="24"/>
              </w:rPr>
              <w:t>Кис- кис! Мяу, или кое- что о звукоподражаниях</w:t>
            </w:r>
            <w:r w:rsidRPr="00DA0E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4492" w:rsidRPr="00DA0E17" w:rsidTr="000D4492">
        <w:trPr>
          <w:trHeight w:val="552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536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sz w:val="24"/>
                <w:szCs w:val="24"/>
              </w:rPr>
              <w:t>Имена вещей.</w:t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4492" w:rsidRPr="00DA0E17" w:rsidTr="000D4492">
        <w:trPr>
          <w:trHeight w:val="550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4536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sz w:val="24"/>
                <w:szCs w:val="24"/>
              </w:rPr>
              <w:t>О словарях энциклопедических и лингвистических.</w:t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4492" w:rsidRPr="00DA0E17" w:rsidTr="000D4492">
        <w:trPr>
          <w:trHeight w:val="550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4536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sz w:val="24"/>
                <w:szCs w:val="24"/>
              </w:rPr>
              <w:t>В царстве смыслов много дорог.</w:t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4492" w:rsidRPr="00DA0E17" w:rsidTr="000D4492">
        <w:trPr>
          <w:trHeight w:val="550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4536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sz w:val="24"/>
                <w:szCs w:val="24"/>
              </w:rPr>
              <w:t>Как и почему появляются новые слова?</w:t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4492" w:rsidRPr="00DA0E17" w:rsidTr="000D4492">
        <w:trPr>
          <w:trHeight w:val="550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4536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sz w:val="24"/>
                <w:szCs w:val="24"/>
              </w:rPr>
              <w:t>Многозначность слова.</w:t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4492" w:rsidRPr="00DA0E17" w:rsidTr="000D4492">
        <w:trPr>
          <w:trHeight w:val="550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4536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sz w:val="24"/>
                <w:szCs w:val="24"/>
              </w:rPr>
              <w:t>«Откуда катится каракатица?»                   О словарях, которые рассказывают об истории слов.</w:t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4492" w:rsidRPr="00DA0E17" w:rsidTr="000D4492">
        <w:trPr>
          <w:trHeight w:val="619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4536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sz w:val="24"/>
                <w:szCs w:val="24"/>
              </w:rPr>
              <w:t>Об одном и том же - разными словами.</w:t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4492" w:rsidRPr="00DA0E17" w:rsidTr="000D4492">
        <w:trPr>
          <w:trHeight w:val="557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4536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sz w:val="24"/>
                <w:szCs w:val="24"/>
              </w:rPr>
              <w:t>Как возникают названия.</w:t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4492" w:rsidRPr="00DA0E17" w:rsidTr="000D4492">
        <w:trPr>
          <w:trHeight w:val="551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4536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sz w:val="24"/>
                <w:szCs w:val="24"/>
              </w:rPr>
              <w:t>Слова – антиподы.</w:t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4492" w:rsidRPr="00DA0E17" w:rsidTr="000D4492">
        <w:trPr>
          <w:trHeight w:val="550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4536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sz w:val="24"/>
                <w:szCs w:val="24"/>
              </w:rPr>
              <w:t>Фразеологические обороты.</w:t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4492" w:rsidRPr="00DA0E17" w:rsidTr="000D4492">
        <w:trPr>
          <w:trHeight w:val="550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4536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sz w:val="24"/>
                <w:szCs w:val="24"/>
              </w:rPr>
              <w:t>Словари «чужих» слов.</w:t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4492" w:rsidRPr="00DA0E17" w:rsidTr="000D4492">
        <w:trPr>
          <w:trHeight w:val="550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4536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sz w:val="24"/>
                <w:szCs w:val="24"/>
              </w:rPr>
              <w:t>Капитан и капуста.</w:t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4492" w:rsidRPr="00DA0E17" w:rsidTr="000D4492">
        <w:trPr>
          <w:trHeight w:val="554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20.</w:t>
            </w:r>
          </w:p>
        </w:tc>
        <w:tc>
          <w:tcPr>
            <w:tcW w:w="4536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sz w:val="24"/>
                <w:szCs w:val="24"/>
              </w:rPr>
              <w:t>«Он весь свободы торжество».</w:t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4492" w:rsidRPr="00DA0E17" w:rsidTr="000D4492">
        <w:trPr>
          <w:trHeight w:val="562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21.</w:t>
            </w:r>
          </w:p>
        </w:tc>
        <w:tc>
          <w:tcPr>
            <w:tcW w:w="4536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sz w:val="24"/>
                <w:szCs w:val="24"/>
              </w:rPr>
              <w:t>Мы говорим его стихами.</w:t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4492" w:rsidRPr="00DA0E17" w:rsidTr="000D4492">
        <w:trPr>
          <w:trHeight w:val="556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22.</w:t>
            </w:r>
          </w:p>
        </w:tc>
        <w:tc>
          <w:tcPr>
            <w:tcW w:w="4536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sz w:val="24"/>
                <w:szCs w:val="24"/>
              </w:rPr>
              <w:t>Слова, придуманные писателями.</w:t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4492" w:rsidRPr="00DA0E17" w:rsidTr="000D4492">
        <w:trPr>
          <w:trHeight w:val="555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23.</w:t>
            </w:r>
          </w:p>
        </w:tc>
        <w:tc>
          <w:tcPr>
            <w:tcW w:w="4536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sz w:val="24"/>
                <w:szCs w:val="24"/>
              </w:rPr>
              <w:t>Слова,  уходящие и слова – новички.</w:t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4492" w:rsidRPr="00DA0E17" w:rsidTr="000D4492">
        <w:trPr>
          <w:trHeight w:val="555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24.</w:t>
            </w:r>
          </w:p>
        </w:tc>
        <w:tc>
          <w:tcPr>
            <w:tcW w:w="4536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sz w:val="24"/>
                <w:szCs w:val="24"/>
              </w:rPr>
              <w:t>Словарь языка Пушкина.</w:t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4492" w:rsidRPr="00DA0E17" w:rsidTr="000D4492">
        <w:trPr>
          <w:trHeight w:val="565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25.</w:t>
            </w:r>
          </w:p>
        </w:tc>
        <w:tc>
          <w:tcPr>
            <w:tcW w:w="4536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sz w:val="24"/>
                <w:szCs w:val="24"/>
              </w:rPr>
              <w:t>Смуглая Чернавка.</w:t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pStyle w:val="af"/>
              <w:spacing w:after="0" w:afterAutospacing="0" w:line="276" w:lineRule="auto"/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pStyle w:val="af"/>
              <w:spacing w:after="0" w:afterAutospacing="0" w:line="276" w:lineRule="auto"/>
            </w:pPr>
          </w:p>
        </w:tc>
      </w:tr>
      <w:tr w:rsidR="000D4492" w:rsidRPr="00DA0E17" w:rsidTr="000D4492">
        <w:trPr>
          <w:trHeight w:val="559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26.</w:t>
            </w:r>
          </w:p>
        </w:tc>
        <w:tc>
          <w:tcPr>
            <w:tcW w:w="4536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sz w:val="24"/>
                <w:szCs w:val="24"/>
              </w:rPr>
              <w:t>Паронимы, или «ошибкоопасные»  слова.</w:t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4492" w:rsidRPr="00DA0E17" w:rsidTr="000D4492">
        <w:trPr>
          <w:trHeight w:val="275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27.</w:t>
            </w:r>
          </w:p>
        </w:tc>
        <w:tc>
          <w:tcPr>
            <w:tcW w:w="4536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sz w:val="24"/>
                <w:szCs w:val="24"/>
              </w:rPr>
              <w:t>Ошибка Колумба. «Ложные друзья переводчика».</w:t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4492" w:rsidRPr="00DA0E17" w:rsidTr="000D4492">
        <w:trPr>
          <w:trHeight w:val="546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28.</w:t>
            </w:r>
          </w:p>
        </w:tc>
        <w:tc>
          <w:tcPr>
            <w:tcW w:w="4536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sz w:val="24"/>
                <w:szCs w:val="24"/>
              </w:rPr>
              <w:t>Какой словарь поможет избежать ошибок?</w:t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4492" w:rsidRPr="00DA0E17" w:rsidTr="000D4492">
        <w:trPr>
          <w:trHeight w:val="555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29.</w:t>
            </w:r>
          </w:p>
        </w:tc>
        <w:tc>
          <w:tcPr>
            <w:tcW w:w="4536" w:type="dxa"/>
            <w:vAlign w:val="center"/>
          </w:tcPr>
          <w:p w:rsidR="000D4492" w:rsidRPr="00DA0E17" w:rsidRDefault="000D4492" w:rsidP="000D44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sz w:val="24"/>
                <w:szCs w:val="24"/>
              </w:rPr>
              <w:t>Словарь -  грамотей.</w:t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4492" w:rsidRPr="00DA0E17" w:rsidTr="000D4492">
        <w:trPr>
          <w:trHeight w:val="505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30.</w:t>
            </w:r>
          </w:p>
        </w:tc>
        <w:tc>
          <w:tcPr>
            <w:tcW w:w="4536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sz w:val="24"/>
                <w:szCs w:val="24"/>
              </w:rPr>
              <w:t>Научная этимология.</w:t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4492" w:rsidRPr="00DA0E17" w:rsidTr="000D4492">
        <w:trPr>
          <w:trHeight w:val="613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31.</w:t>
            </w:r>
          </w:p>
        </w:tc>
        <w:tc>
          <w:tcPr>
            <w:tcW w:w="4536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sz w:val="24"/>
                <w:szCs w:val="24"/>
              </w:rPr>
              <w:t>Какие бывают имена?</w:t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4492" w:rsidRPr="00DA0E17" w:rsidTr="000D4492">
        <w:trPr>
          <w:trHeight w:val="564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32.</w:t>
            </w:r>
          </w:p>
        </w:tc>
        <w:tc>
          <w:tcPr>
            <w:tcW w:w="4536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sz w:val="24"/>
                <w:szCs w:val="24"/>
              </w:rPr>
              <w:t>Древнерусские имена.</w:t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4492" w:rsidRPr="00DA0E17" w:rsidTr="000D4492">
        <w:trPr>
          <w:trHeight w:val="559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33.</w:t>
            </w:r>
          </w:p>
        </w:tc>
        <w:tc>
          <w:tcPr>
            <w:tcW w:w="4536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sz w:val="24"/>
                <w:szCs w:val="24"/>
              </w:rPr>
              <w:t>Отчество и фамилия.</w:t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4492" w:rsidRPr="00DA0E17" w:rsidTr="000D4492">
        <w:trPr>
          <w:trHeight w:val="479"/>
        </w:trPr>
        <w:tc>
          <w:tcPr>
            <w:tcW w:w="993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34.</w:t>
            </w:r>
          </w:p>
        </w:tc>
        <w:tc>
          <w:tcPr>
            <w:tcW w:w="4536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sz w:val="24"/>
                <w:szCs w:val="24"/>
              </w:rPr>
              <w:t>Надо ли останавливаться перед зеброй?</w:t>
            </w:r>
            <w:r w:rsidRPr="00DA0E17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</w:r>
          </w:p>
        </w:tc>
        <w:tc>
          <w:tcPr>
            <w:tcW w:w="1418" w:type="dxa"/>
            <w:vAlign w:val="center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E1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4492" w:rsidRPr="00DA0E17" w:rsidRDefault="000D4492" w:rsidP="000D4492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D4492" w:rsidRDefault="000D4492" w:rsidP="00DA0E17">
      <w:pPr>
        <w:tabs>
          <w:tab w:val="left" w:pos="2410"/>
        </w:tabs>
        <w:spacing w:after="0"/>
        <w:ind w:left="255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0E17" w:rsidRPr="00BA6775" w:rsidRDefault="00DA0E17" w:rsidP="00DA0E17">
      <w:pPr>
        <w:tabs>
          <w:tab w:val="left" w:pos="2410"/>
        </w:tabs>
        <w:spacing w:after="0"/>
        <w:ind w:left="255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497F" w:rsidRPr="00DA0E17" w:rsidRDefault="0035497F" w:rsidP="00DA0E17">
      <w:pPr>
        <w:tabs>
          <w:tab w:val="left" w:pos="2410"/>
        </w:tabs>
        <w:spacing w:after="0"/>
        <w:ind w:left="255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C2E89" w:rsidRDefault="000C2E89" w:rsidP="00A11AFD">
      <w:pPr>
        <w:tabs>
          <w:tab w:val="left" w:pos="2410"/>
        </w:tabs>
        <w:spacing w:after="0"/>
        <w:ind w:left="255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C2E89" w:rsidRDefault="000C2E89" w:rsidP="00A11AFD">
      <w:pPr>
        <w:tabs>
          <w:tab w:val="left" w:pos="2410"/>
        </w:tabs>
        <w:spacing w:after="0"/>
        <w:ind w:left="255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C2E89" w:rsidRDefault="000C2E89" w:rsidP="00A11AFD">
      <w:pPr>
        <w:tabs>
          <w:tab w:val="left" w:pos="2410"/>
        </w:tabs>
        <w:spacing w:after="0"/>
        <w:ind w:left="255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C2E89" w:rsidRDefault="000C2E89" w:rsidP="00A11AFD">
      <w:pPr>
        <w:tabs>
          <w:tab w:val="left" w:pos="2410"/>
        </w:tabs>
        <w:spacing w:after="0"/>
        <w:ind w:left="255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C2E89" w:rsidRDefault="000C2E89" w:rsidP="00A11AFD">
      <w:pPr>
        <w:tabs>
          <w:tab w:val="left" w:pos="2410"/>
        </w:tabs>
        <w:spacing w:after="0"/>
        <w:ind w:left="255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4492" w:rsidRDefault="000D4492" w:rsidP="000D4492">
      <w:pPr>
        <w:tabs>
          <w:tab w:val="left" w:pos="2410"/>
        </w:tabs>
        <w:spacing w:after="0"/>
        <w:ind w:left="255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4492" w:rsidRPr="00BA6775" w:rsidRDefault="000D4492" w:rsidP="000D4492">
      <w:pPr>
        <w:tabs>
          <w:tab w:val="left" w:pos="2410"/>
        </w:tabs>
        <w:spacing w:after="0"/>
        <w:ind w:left="255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0D4492" w:rsidRPr="00BA6775" w:rsidSect="009847CE">
      <w:footerReference w:type="default" r:id="rId9"/>
      <w:type w:val="continuous"/>
      <w:pgSz w:w="11900" w:h="16838"/>
      <w:pgMar w:top="1135" w:right="846" w:bottom="150" w:left="1440" w:header="0" w:footer="0" w:gutter="0"/>
      <w:cols w:space="720" w:equalWidth="0">
        <w:col w:w="962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504" w:rsidRDefault="00252504" w:rsidP="006A05D7">
      <w:pPr>
        <w:spacing w:after="0" w:line="240" w:lineRule="auto"/>
      </w:pPr>
      <w:r>
        <w:separator/>
      </w:r>
    </w:p>
  </w:endnote>
  <w:endnote w:type="continuationSeparator" w:id="0">
    <w:p w:rsidR="00252504" w:rsidRDefault="00252504" w:rsidP="006A0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tarSymbol">
    <w:altName w:val="Arial Unicode MS"/>
    <w:charset w:val="CC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3835316"/>
      <w:docPartObj>
        <w:docPartGallery w:val="Page Numbers (Bottom of Page)"/>
        <w:docPartUnique/>
      </w:docPartObj>
    </w:sdtPr>
    <w:sdtEndPr/>
    <w:sdtContent>
      <w:p w:rsidR="00B60D5A" w:rsidRDefault="008A2324">
        <w:pPr>
          <w:pStyle w:val="a8"/>
          <w:jc w:val="right"/>
        </w:pPr>
        <w:r>
          <w:fldChar w:fldCharType="begin"/>
        </w:r>
        <w:r w:rsidR="000C2E89">
          <w:instrText>PAGE   \* MERGEFORMAT</w:instrText>
        </w:r>
        <w:r>
          <w:fldChar w:fldCharType="separate"/>
        </w:r>
        <w:r w:rsidR="00217EFB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B60D5A" w:rsidRDefault="00B60D5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504" w:rsidRDefault="00252504" w:rsidP="006A05D7">
      <w:pPr>
        <w:spacing w:after="0" w:line="240" w:lineRule="auto"/>
      </w:pPr>
      <w:r>
        <w:separator/>
      </w:r>
    </w:p>
  </w:footnote>
  <w:footnote w:type="continuationSeparator" w:id="0">
    <w:p w:rsidR="00252504" w:rsidRDefault="00252504" w:rsidP="006A05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4"/>
    <w:multiLevelType w:val="singleLevel"/>
    <w:tmpl w:val="00000004"/>
    <w:name w:val="WW8Num49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2" w15:restartNumberingAfterBreak="0">
    <w:nsid w:val="00000005"/>
    <w:multiLevelType w:val="singleLevel"/>
    <w:tmpl w:val="00000005"/>
    <w:name w:val="WW8Num50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2D12"/>
    <w:multiLevelType w:val="hybridMultilevel"/>
    <w:tmpl w:val="24402BB4"/>
    <w:lvl w:ilvl="0" w:tplc="E89426E2">
      <w:start w:val="9"/>
      <w:numFmt w:val="decimal"/>
      <w:lvlText w:val="%1)"/>
      <w:lvlJc w:val="left"/>
    </w:lvl>
    <w:lvl w:ilvl="1" w:tplc="1B863A84">
      <w:numFmt w:val="decimal"/>
      <w:lvlText w:val=""/>
      <w:lvlJc w:val="left"/>
    </w:lvl>
    <w:lvl w:ilvl="2" w:tplc="498011E4">
      <w:numFmt w:val="decimal"/>
      <w:lvlText w:val=""/>
      <w:lvlJc w:val="left"/>
    </w:lvl>
    <w:lvl w:ilvl="3" w:tplc="C49E7B34">
      <w:numFmt w:val="decimal"/>
      <w:lvlText w:val=""/>
      <w:lvlJc w:val="left"/>
    </w:lvl>
    <w:lvl w:ilvl="4" w:tplc="1B9A4C0E">
      <w:numFmt w:val="decimal"/>
      <w:lvlText w:val=""/>
      <w:lvlJc w:val="left"/>
    </w:lvl>
    <w:lvl w:ilvl="5" w:tplc="067E60BC">
      <w:numFmt w:val="decimal"/>
      <w:lvlText w:val=""/>
      <w:lvlJc w:val="left"/>
    </w:lvl>
    <w:lvl w:ilvl="6" w:tplc="9B00C062">
      <w:numFmt w:val="decimal"/>
      <w:lvlText w:val=""/>
      <w:lvlJc w:val="left"/>
    </w:lvl>
    <w:lvl w:ilvl="7" w:tplc="FA900416">
      <w:numFmt w:val="decimal"/>
      <w:lvlText w:val=""/>
      <w:lvlJc w:val="left"/>
    </w:lvl>
    <w:lvl w:ilvl="8" w:tplc="278A4C10">
      <w:numFmt w:val="decimal"/>
      <w:lvlText w:val=""/>
      <w:lvlJc w:val="left"/>
    </w:lvl>
  </w:abstractNum>
  <w:abstractNum w:abstractNumId="4" w15:restartNumberingAfterBreak="0">
    <w:nsid w:val="00004DB7"/>
    <w:multiLevelType w:val="hybridMultilevel"/>
    <w:tmpl w:val="852A3980"/>
    <w:lvl w:ilvl="0" w:tplc="53A44E0A">
      <w:start w:val="3"/>
      <w:numFmt w:val="decimal"/>
      <w:lvlText w:val="%1)"/>
      <w:lvlJc w:val="left"/>
    </w:lvl>
    <w:lvl w:ilvl="1" w:tplc="69347B9E">
      <w:numFmt w:val="decimal"/>
      <w:lvlText w:val=""/>
      <w:lvlJc w:val="left"/>
    </w:lvl>
    <w:lvl w:ilvl="2" w:tplc="CC50BAD6">
      <w:numFmt w:val="decimal"/>
      <w:lvlText w:val=""/>
      <w:lvlJc w:val="left"/>
    </w:lvl>
    <w:lvl w:ilvl="3" w:tplc="491AFC08">
      <w:numFmt w:val="decimal"/>
      <w:lvlText w:val=""/>
      <w:lvlJc w:val="left"/>
    </w:lvl>
    <w:lvl w:ilvl="4" w:tplc="44109734">
      <w:numFmt w:val="decimal"/>
      <w:lvlText w:val=""/>
      <w:lvlJc w:val="left"/>
    </w:lvl>
    <w:lvl w:ilvl="5" w:tplc="18747A16">
      <w:numFmt w:val="decimal"/>
      <w:lvlText w:val=""/>
      <w:lvlJc w:val="left"/>
    </w:lvl>
    <w:lvl w:ilvl="6" w:tplc="12E8AC30">
      <w:numFmt w:val="decimal"/>
      <w:lvlText w:val=""/>
      <w:lvlJc w:val="left"/>
    </w:lvl>
    <w:lvl w:ilvl="7" w:tplc="372A9242">
      <w:numFmt w:val="decimal"/>
      <w:lvlText w:val=""/>
      <w:lvlJc w:val="left"/>
    </w:lvl>
    <w:lvl w:ilvl="8" w:tplc="7F78954A">
      <w:numFmt w:val="decimal"/>
      <w:lvlText w:val=""/>
      <w:lvlJc w:val="left"/>
    </w:lvl>
  </w:abstractNum>
  <w:abstractNum w:abstractNumId="5" w15:restartNumberingAfterBreak="0">
    <w:nsid w:val="000054DE"/>
    <w:multiLevelType w:val="hybridMultilevel"/>
    <w:tmpl w:val="8A0C80DE"/>
    <w:lvl w:ilvl="0" w:tplc="3BD8262A">
      <w:start w:val="6"/>
      <w:numFmt w:val="decimal"/>
      <w:lvlText w:val="%1)"/>
      <w:lvlJc w:val="left"/>
    </w:lvl>
    <w:lvl w:ilvl="1" w:tplc="69925DF8">
      <w:numFmt w:val="decimal"/>
      <w:lvlText w:val=""/>
      <w:lvlJc w:val="left"/>
    </w:lvl>
    <w:lvl w:ilvl="2" w:tplc="46EC6272">
      <w:numFmt w:val="decimal"/>
      <w:lvlText w:val=""/>
      <w:lvlJc w:val="left"/>
    </w:lvl>
    <w:lvl w:ilvl="3" w:tplc="3454EE82">
      <w:numFmt w:val="decimal"/>
      <w:lvlText w:val=""/>
      <w:lvlJc w:val="left"/>
    </w:lvl>
    <w:lvl w:ilvl="4" w:tplc="7E00320C">
      <w:numFmt w:val="decimal"/>
      <w:lvlText w:val=""/>
      <w:lvlJc w:val="left"/>
    </w:lvl>
    <w:lvl w:ilvl="5" w:tplc="62BE675A">
      <w:numFmt w:val="decimal"/>
      <w:lvlText w:val=""/>
      <w:lvlJc w:val="left"/>
    </w:lvl>
    <w:lvl w:ilvl="6" w:tplc="84C62FD2">
      <w:numFmt w:val="decimal"/>
      <w:lvlText w:val=""/>
      <w:lvlJc w:val="left"/>
    </w:lvl>
    <w:lvl w:ilvl="7" w:tplc="F13C1AD6">
      <w:numFmt w:val="decimal"/>
      <w:lvlText w:val=""/>
      <w:lvlJc w:val="left"/>
    </w:lvl>
    <w:lvl w:ilvl="8" w:tplc="F106F336">
      <w:numFmt w:val="decimal"/>
      <w:lvlText w:val=""/>
      <w:lvlJc w:val="left"/>
    </w:lvl>
  </w:abstractNum>
  <w:abstractNum w:abstractNumId="6" w15:restartNumberingAfterBreak="0">
    <w:nsid w:val="00684F9B"/>
    <w:multiLevelType w:val="multilevel"/>
    <w:tmpl w:val="892CE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7A91BDA"/>
    <w:multiLevelType w:val="multilevel"/>
    <w:tmpl w:val="79484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542DA7"/>
    <w:multiLevelType w:val="multilevel"/>
    <w:tmpl w:val="4A4EE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F129A5"/>
    <w:multiLevelType w:val="multilevel"/>
    <w:tmpl w:val="BA70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3D3E9C"/>
    <w:multiLevelType w:val="multilevel"/>
    <w:tmpl w:val="3166A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DF467A"/>
    <w:multiLevelType w:val="hybridMultilevel"/>
    <w:tmpl w:val="12E09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2D6560"/>
    <w:multiLevelType w:val="multilevel"/>
    <w:tmpl w:val="A89C0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C538B9"/>
    <w:multiLevelType w:val="hybridMultilevel"/>
    <w:tmpl w:val="1960CCA6"/>
    <w:lvl w:ilvl="0" w:tplc="8B5E0F52">
      <w:start w:val="3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4" w15:restartNumberingAfterBreak="0">
    <w:nsid w:val="31E12F96"/>
    <w:multiLevelType w:val="hybridMultilevel"/>
    <w:tmpl w:val="84C05D7C"/>
    <w:lvl w:ilvl="0" w:tplc="36F8154C">
      <w:start w:val="6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5" w15:restartNumberingAfterBreak="0">
    <w:nsid w:val="358C7152"/>
    <w:multiLevelType w:val="multilevel"/>
    <w:tmpl w:val="341C7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D70B9F"/>
    <w:multiLevelType w:val="hybridMultilevel"/>
    <w:tmpl w:val="8D6268D4"/>
    <w:lvl w:ilvl="0" w:tplc="7FF0B3C8">
      <w:start w:val="10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7" w15:restartNumberingAfterBreak="0">
    <w:nsid w:val="3B766659"/>
    <w:multiLevelType w:val="multilevel"/>
    <w:tmpl w:val="3CC80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C279F0"/>
    <w:multiLevelType w:val="multilevel"/>
    <w:tmpl w:val="94867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CF3BE7"/>
    <w:multiLevelType w:val="hybridMultilevel"/>
    <w:tmpl w:val="456813E4"/>
    <w:lvl w:ilvl="0" w:tplc="344E25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474C47"/>
    <w:multiLevelType w:val="multilevel"/>
    <w:tmpl w:val="15303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834655"/>
    <w:multiLevelType w:val="multilevel"/>
    <w:tmpl w:val="E6A4C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847672"/>
    <w:multiLevelType w:val="multilevel"/>
    <w:tmpl w:val="8B466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4D2410E"/>
    <w:multiLevelType w:val="hybridMultilevel"/>
    <w:tmpl w:val="F848A9F0"/>
    <w:lvl w:ilvl="0" w:tplc="BF36F5B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820D62"/>
    <w:multiLevelType w:val="hybridMultilevel"/>
    <w:tmpl w:val="C2805DE6"/>
    <w:lvl w:ilvl="0" w:tplc="A502DF78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6872F64"/>
    <w:multiLevelType w:val="multilevel"/>
    <w:tmpl w:val="B8840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16B1B1A"/>
    <w:multiLevelType w:val="multilevel"/>
    <w:tmpl w:val="D2801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A2F6B4D"/>
    <w:multiLevelType w:val="multilevel"/>
    <w:tmpl w:val="94FE4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CB411DC"/>
    <w:multiLevelType w:val="multilevel"/>
    <w:tmpl w:val="A3E29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F2F3A1B"/>
    <w:multiLevelType w:val="multilevel"/>
    <w:tmpl w:val="CBC27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21018CD"/>
    <w:multiLevelType w:val="hybridMultilevel"/>
    <w:tmpl w:val="5204D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054529"/>
    <w:multiLevelType w:val="hybridMultilevel"/>
    <w:tmpl w:val="5C84C8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60B5048"/>
    <w:multiLevelType w:val="multilevel"/>
    <w:tmpl w:val="376E0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7930F14"/>
    <w:multiLevelType w:val="multilevel"/>
    <w:tmpl w:val="5FBE9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99B1332"/>
    <w:multiLevelType w:val="hybridMultilevel"/>
    <w:tmpl w:val="4BEE5290"/>
    <w:lvl w:ilvl="0" w:tplc="87901126">
      <w:start w:val="5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35" w15:restartNumberingAfterBreak="0">
    <w:nsid w:val="7EA96BD7"/>
    <w:multiLevelType w:val="multilevel"/>
    <w:tmpl w:val="E0108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26"/>
  </w:num>
  <w:num w:numId="3">
    <w:abstractNumId w:val="8"/>
  </w:num>
  <w:num w:numId="4">
    <w:abstractNumId w:val="7"/>
  </w:num>
  <w:num w:numId="5">
    <w:abstractNumId w:val="35"/>
  </w:num>
  <w:num w:numId="6">
    <w:abstractNumId w:val="15"/>
  </w:num>
  <w:num w:numId="7">
    <w:abstractNumId w:val="32"/>
  </w:num>
  <w:num w:numId="8">
    <w:abstractNumId w:val="6"/>
  </w:num>
  <w:num w:numId="9">
    <w:abstractNumId w:val="20"/>
  </w:num>
  <w:num w:numId="10">
    <w:abstractNumId w:val="10"/>
  </w:num>
  <w:num w:numId="11">
    <w:abstractNumId w:val="22"/>
  </w:num>
  <w:num w:numId="12">
    <w:abstractNumId w:val="27"/>
  </w:num>
  <w:num w:numId="13">
    <w:abstractNumId w:val="29"/>
  </w:num>
  <w:num w:numId="14">
    <w:abstractNumId w:val="25"/>
  </w:num>
  <w:num w:numId="15">
    <w:abstractNumId w:val="21"/>
  </w:num>
  <w:num w:numId="16">
    <w:abstractNumId w:val="28"/>
  </w:num>
  <w:num w:numId="17">
    <w:abstractNumId w:val="4"/>
  </w:num>
  <w:num w:numId="18">
    <w:abstractNumId w:val="5"/>
  </w:num>
  <w:num w:numId="19">
    <w:abstractNumId w:val="3"/>
  </w:num>
  <w:num w:numId="20">
    <w:abstractNumId w:val="12"/>
  </w:num>
  <w:num w:numId="21">
    <w:abstractNumId w:val="18"/>
  </w:num>
  <w:num w:numId="22">
    <w:abstractNumId w:val="33"/>
  </w:num>
  <w:num w:numId="23">
    <w:abstractNumId w:val="9"/>
  </w:num>
  <w:num w:numId="24">
    <w:abstractNumId w:val="19"/>
  </w:num>
  <w:num w:numId="25">
    <w:abstractNumId w:val="30"/>
  </w:num>
  <w:num w:numId="26">
    <w:abstractNumId w:val="13"/>
  </w:num>
  <w:num w:numId="27">
    <w:abstractNumId w:val="14"/>
  </w:num>
  <w:num w:numId="28">
    <w:abstractNumId w:val="23"/>
  </w:num>
  <w:num w:numId="29">
    <w:abstractNumId w:val="16"/>
  </w:num>
  <w:num w:numId="30">
    <w:abstractNumId w:val="34"/>
  </w:num>
  <w:num w:numId="31">
    <w:abstractNumId w:val="24"/>
  </w:num>
  <w:num w:numId="32">
    <w:abstractNumId w:val="31"/>
  </w:num>
  <w:num w:numId="33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7C74"/>
    <w:rsid w:val="000178AD"/>
    <w:rsid w:val="00023158"/>
    <w:rsid w:val="000249D0"/>
    <w:rsid w:val="00074E84"/>
    <w:rsid w:val="00077959"/>
    <w:rsid w:val="00094BA1"/>
    <w:rsid w:val="000B393C"/>
    <w:rsid w:val="000C2E89"/>
    <w:rsid w:val="000C3C96"/>
    <w:rsid w:val="000D4492"/>
    <w:rsid w:val="000D5842"/>
    <w:rsid w:val="000D5A8E"/>
    <w:rsid w:val="00102104"/>
    <w:rsid w:val="00112F96"/>
    <w:rsid w:val="00114352"/>
    <w:rsid w:val="00157798"/>
    <w:rsid w:val="00165E08"/>
    <w:rsid w:val="00195164"/>
    <w:rsid w:val="001A313C"/>
    <w:rsid w:val="001A7681"/>
    <w:rsid w:val="001B796E"/>
    <w:rsid w:val="001C6A10"/>
    <w:rsid w:val="001D075D"/>
    <w:rsid w:val="001F0851"/>
    <w:rsid w:val="001F0E5D"/>
    <w:rsid w:val="001F195A"/>
    <w:rsid w:val="001F5B65"/>
    <w:rsid w:val="00205D7E"/>
    <w:rsid w:val="002075FA"/>
    <w:rsid w:val="00217EFB"/>
    <w:rsid w:val="00235CBE"/>
    <w:rsid w:val="00241196"/>
    <w:rsid w:val="00242A82"/>
    <w:rsid w:val="00252504"/>
    <w:rsid w:val="002570E5"/>
    <w:rsid w:val="002605DF"/>
    <w:rsid w:val="002908FF"/>
    <w:rsid w:val="00295681"/>
    <w:rsid w:val="002B3E07"/>
    <w:rsid w:val="002C2DFE"/>
    <w:rsid w:val="002D6144"/>
    <w:rsid w:val="00324D73"/>
    <w:rsid w:val="00333AB5"/>
    <w:rsid w:val="00340ABB"/>
    <w:rsid w:val="0035097D"/>
    <w:rsid w:val="0035497F"/>
    <w:rsid w:val="00363CC5"/>
    <w:rsid w:val="00367B87"/>
    <w:rsid w:val="00396E78"/>
    <w:rsid w:val="003B396B"/>
    <w:rsid w:val="003B3AA4"/>
    <w:rsid w:val="003B47EC"/>
    <w:rsid w:val="003C26CF"/>
    <w:rsid w:val="003C5CDD"/>
    <w:rsid w:val="003C7B97"/>
    <w:rsid w:val="003D370A"/>
    <w:rsid w:val="00402C89"/>
    <w:rsid w:val="00413215"/>
    <w:rsid w:val="0041747E"/>
    <w:rsid w:val="00420BEF"/>
    <w:rsid w:val="0042623C"/>
    <w:rsid w:val="004378B0"/>
    <w:rsid w:val="00492EB2"/>
    <w:rsid w:val="004B2E1D"/>
    <w:rsid w:val="004E1538"/>
    <w:rsid w:val="004F6698"/>
    <w:rsid w:val="00522566"/>
    <w:rsid w:val="00544506"/>
    <w:rsid w:val="0057249D"/>
    <w:rsid w:val="005F0B73"/>
    <w:rsid w:val="005F38E4"/>
    <w:rsid w:val="00602112"/>
    <w:rsid w:val="00611451"/>
    <w:rsid w:val="00634627"/>
    <w:rsid w:val="00652585"/>
    <w:rsid w:val="00665544"/>
    <w:rsid w:val="00673E54"/>
    <w:rsid w:val="0068114E"/>
    <w:rsid w:val="00683F89"/>
    <w:rsid w:val="006A05D7"/>
    <w:rsid w:val="006E4AC5"/>
    <w:rsid w:val="006E581C"/>
    <w:rsid w:val="006E6AA0"/>
    <w:rsid w:val="0070133A"/>
    <w:rsid w:val="00701B85"/>
    <w:rsid w:val="007155DB"/>
    <w:rsid w:val="00735B75"/>
    <w:rsid w:val="0073674A"/>
    <w:rsid w:val="00760B68"/>
    <w:rsid w:val="00763E8D"/>
    <w:rsid w:val="00776F17"/>
    <w:rsid w:val="00784566"/>
    <w:rsid w:val="007916EA"/>
    <w:rsid w:val="00795486"/>
    <w:rsid w:val="0079571A"/>
    <w:rsid w:val="007B1A42"/>
    <w:rsid w:val="007B1E68"/>
    <w:rsid w:val="007C3A3B"/>
    <w:rsid w:val="007D337C"/>
    <w:rsid w:val="007F647C"/>
    <w:rsid w:val="0080199D"/>
    <w:rsid w:val="00802BDA"/>
    <w:rsid w:val="00812CEE"/>
    <w:rsid w:val="008219C9"/>
    <w:rsid w:val="00827F0A"/>
    <w:rsid w:val="00841040"/>
    <w:rsid w:val="0084455E"/>
    <w:rsid w:val="00853C29"/>
    <w:rsid w:val="00863B69"/>
    <w:rsid w:val="00876273"/>
    <w:rsid w:val="00897C74"/>
    <w:rsid w:val="008A2324"/>
    <w:rsid w:val="008A2423"/>
    <w:rsid w:val="008B0278"/>
    <w:rsid w:val="008B2BA8"/>
    <w:rsid w:val="008E102D"/>
    <w:rsid w:val="0091501B"/>
    <w:rsid w:val="00917449"/>
    <w:rsid w:val="00976942"/>
    <w:rsid w:val="009847CE"/>
    <w:rsid w:val="00995F5B"/>
    <w:rsid w:val="00997F5D"/>
    <w:rsid w:val="009A152B"/>
    <w:rsid w:val="009A5841"/>
    <w:rsid w:val="009A6544"/>
    <w:rsid w:val="009B5ED9"/>
    <w:rsid w:val="009C00F0"/>
    <w:rsid w:val="009D7673"/>
    <w:rsid w:val="009E4617"/>
    <w:rsid w:val="009E6BB4"/>
    <w:rsid w:val="00A04746"/>
    <w:rsid w:val="00A0652A"/>
    <w:rsid w:val="00A11AFD"/>
    <w:rsid w:val="00A20392"/>
    <w:rsid w:val="00A23B9D"/>
    <w:rsid w:val="00A4088C"/>
    <w:rsid w:val="00AD47C1"/>
    <w:rsid w:val="00AF693C"/>
    <w:rsid w:val="00B23A23"/>
    <w:rsid w:val="00B33463"/>
    <w:rsid w:val="00B35A24"/>
    <w:rsid w:val="00B41B53"/>
    <w:rsid w:val="00B60D5A"/>
    <w:rsid w:val="00BA6775"/>
    <w:rsid w:val="00BC315C"/>
    <w:rsid w:val="00BD4FC0"/>
    <w:rsid w:val="00BE07B6"/>
    <w:rsid w:val="00C23174"/>
    <w:rsid w:val="00C6134F"/>
    <w:rsid w:val="00C7558A"/>
    <w:rsid w:val="00C84342"/>
    <w:rsid w:val="00C90CF2"/>
    <w:rsid w:val="00C9341A"/>
    <w:rsid w:val="00D4713B"/>
    <w:rsid w:val="00D501D0"/>
    <w:rsid w:val="00D518FF"/>
    <w:rsid w:val="00D67F16"/>
    <w:rsid w:val="00D70753"/>
    <w:rsid w:val="00D95947"/>
    <w:rsid w:val="00DA0E17"/>
    <w:rsid w:val="00DB1060"/>
    <w:rsid w:val="00DB10D5"/>
    <w:rsid w:val="00DE3AAE"/>
    <w:rsid w:val="00E046F3"/>
    <w:rsid w:val="00E223D8"/>
    <w:rsid w:val="00E3503D"/>
    <w:rsid w:val="00E41A50"/>
    <w:rsid w:val="00E437E0"/>
    <w:rsid w:val="00E53151"/>
    <w:rsid w:val="00E53644"/>
    <w:rsid w:val="00E629EE"/>
    <w:rsid w:val="00E70225"/>
    <w:rsid w:val="00E71114"/>
    <w:rsid w:val="00EC10D9"/>
    <w:rsid w:val="00EE2562"/>
    <w:rsid w:val="00F1137E"/>
    <w:rsid w:val="00F17631"/>
    <w:rsid w:val="00F21287"/>
    <w:rsid w:val="00F44FCB"/>
    <w:rsid w:val="00F47056"/>
    <w:rsid w:val="00F95D75"/>
    <w:rsid w:val="00FC3D4C"/>
    <w:rsid w:val="00FD3BAE"/>
    <w:rsid w:val="00FD690C"/>
    <w:rsid w:val="00FE2BA2"/>
    <w:rsid w:val="00FE719D"/>
    <w:rsid w:val="00FF1282"/>
    <w:rsid w:val="00FF3D7F"/>
    <w:rsid w:val="00FF5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A13BFD1"/>
  <w15:docId w15:val="{2C10BF82-523B-48C6-90EA-B781DA68A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F5D"/>
  </w:style>
  <w:style w:type="paragraph" w:styleId="1">
    <w:name w:val="heading 1"/>
    <w:basedOn w:val="a"/>
    <w:next w:val="a"/>
    <w:link w:val="10"/>
    <w:qFormat/>
    <w:rsid w:val="001C6A1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C6A10"/>
    <w:pPr>
      <w:keepNext/>
      <w:spacing w:before="240" w:after="60" w:line="240" w:lineRule="auto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3">
    <w:name w:val="heading 3"/>
    <w:basedOn w:val="a"/>
    <w:next w:val="a"/>
    <w:link w:val="30"/>
    <w:uiPriority w:val="9"/>
    <w:qFormat/>
    <w:rsid w:val="001C6A10"/>
    <w:pPr>
      <w:keepNext/>
      <w:widowControl w:val="0"/>
      <w:overflowPunct w:val="0"/>
      <w:autoSpaceDE w:val="0"/>
      <w:autoSpaceDN w:val="0"/>
      <w:adjustRightInd w:val="0"/>
      <w:spacing w:before="240" w:after="60" w:line="360" w:lineRule="auto"/>
      <w:ind w:firstLine="709"/>
      <w:textAlignment w:val="baseline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1C6A10"/>
    <w:pPr>
      <w:keepNext/>
      <w:widowControl w:val="0"/>
      <w:overflowPunct w:val="0"/>
      <w:autoSpaceDE w:val="0"/>
      <w:autoSpaceDN w:val="0"/>
      <w:adjustRightInd w:val="0"/>
      <w:spacing w:before="240" w:after="60" w:line="360" w:lineRule="auto"/>
      <w:ind w:firstLine="709"/>
      <w:textAlignment w:val="baseline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1C6A10"/>
    <w:pPr>
      <w:widowControl w:val="0"/>
      <w:overflowPunct w:val="0"/>
      <w:autoSpaceDE w:val="0"/>
      <w:autoSpaceDN w:val="0"/>
      <w:adjustRightInd w:val="0"/>
      <w:spacing w:before="240" w:after="60" w:line="360" w:lineRule="auto"/>
      <w:ind w:firstLine="709"/>
      <w:textAlignment w:val="baseline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6A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C6A10"/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1C6A1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C6A1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1C6A10"/>
    <w:rPr>
      <w:rFonts w:ascii="Calibri" w:eastAsia="Times New Roman" w:hAnsi="Calibri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997F5D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997F5D"/>
  </w:style>
  <w:style w:type="table" w:styleId="a5">
    <w:name w:val="Table Grid"/>
    <w:basedOn w:val="a1"/>
    <w:rsid w:val="00B41B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A05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05D7"/>
  </w:style>
  <w:style w:type="paragraph" w:styleId="a8">
    <w:name w:val="footer"/>
    <w:basedOn w:val="a"/>
    <w:link w:val="a9"/>
    <w:uiPriority w:val="99"/>
    <w:unhideWhenUsed/>
    <w:rsid w:val="006A05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05D7"/>
  </w:style>
  <w:style w:type="paragraph" w:styleId="aa">
    <w:name w:val="Balloon Text"/>
    <w:basedOn w:val="a"/>
    <w:link w:val="ab"/>
    <w:uiPriority w:val="99"/>
    <w:semiHidden/>
    <w:unhideWhenUsed/>
    <w:rsid w:val="00C23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3174"/>
    <w:rPr>
      <w:rFonts w:ascii="Tahoma" w:hAnsi="Tahoma" w:cs="Tahoma"/>
      <w:sz w:val="16"/>
      <w:szCs w:val="16"/>
    </w:rPr>
  </w:style>
  <w:style w:type="paragraph" w:customStyle="1" w:styleId="11">
    <w:name w:val="Без интервала1"/>
    <w:rsid w:val="00E53644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footnote text"/>
    <w:basedOn w:val="a"/>
    <w:link w:val="ad"/>
    <w:semiHidden/>
    <w:rsid w:val="001C6A10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1C6A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semiHidden/>
    <w:rsid w:val="001C6A10"/>
    <w:rPr>
      <w:sz w:val="20"/>
      <w:vertAlign w:val="superscript"/>
    </w:rPr>
  </w:style>
  <w:style w:type="paragraph" w:styleId="af">
    <w:name w:val="Normal (Web)"/>
    <w:basedOn w:val="a"/>
    <w:uiPriority w:val="99"/>
    <w:rsid w:val="001C6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Заголовок 3+"/>
    <w:basedOn w:val="a"/>
    <w:rsid w:val="001C6A10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0">
    <w:name w:val="annotation reference"/>
    <w:semiHidden/>
    <w:rsid w:val="001C6A10"/>
    <w:rPr>
      <w:sz w:val="16"/>
      <w:szCs w:val="16"/>
    </w:rPr>
  </w:style>
  <w:style w:type="paragraph" w:styleId="af1">
    <w:name w:val="annotation text"/>
    <w:basedOn w:val="a"/>
    <w:link w:val="af2"/>
    <w:semiHidden/>
    <w:rsid w:val="001C6A1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1C6A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"/>
    <w:basedOn w:val="a"/>
    <w:link w:val="af4"/>
    <w:rsid w:val="001C6A10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f4">
    <w:name w:val="Основной текст Знак"/>
    <w:basedOn w:val="a0"/>
    <w:link w:val="af3"/>
    <w:rsid w:val="001C6A10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21">
    <w:name w:val="текст 2 кл"/>
    <w:basedOn w:val="a"/>
    <w:rsid w:val="001C6A10"/>
    <w:pPr>
      <w:widowControl w:val="0"/>
      <w:autoSpaceDE w:val="0"/>
      <w:autoSpaceDN w:val="0"/>
      <w:spacing w:after="0" w:line="330" w:lineRule="exact"/>
      <w:ind w:firstLine="720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32">
    <w:name w:val="Body Text Indent 3"/>
    <w:basedOn w:val="a"/>
    <w:link w:val="33"/>
    <w:uiPriority w:val="99"/>
    <w:semiHidden/>
    <w:unhideWhenUsed/>
    <w:rsid w:val="001C6A10"/>
    <w:pPr>
      <w:widowControl w:val="0"/>
      <w:overflowPunct w:val="0"/>
      <w:autoSpaceDE w:val="0"/>
      <w:autoSpaceDN w:val="0"/>
      <w:adjustRightInd w:val="0"/>
      <w:spacing w:after="120" w:line="360" w:lineRule="auto"/>
      <w:ind w:left="283" w:firstLine="709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1C6A1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Title"/>
    <w:basedOn w:val="a"/>
    <w:link w:val="af6"/>
    <w:qFormat/>
    <w:rsid w:val="001C6A1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Заголовок Знак"/>
    <w:basedOn w:val="a0"/>
    <w:link w:val="af5"/>
    <w:rsid w:val="001C6A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7">
    <w:name w:val="annotation subject"/>
    <w:basedOn w:val="af1"/>
    <w:next w:val="af1"/>
    <w:link w:val="af8"/>
    <w:uiPriority w:val="99"/>
    <w:semiHidden/>
    <w:unhideWhenUsed/>
    <w:rsid w:val="001C6A10"/>
    <w:pPr>
      <w:widowControl w:val="0"/>
      <w:overflowPunct w:val="0"/>
      <w:autoSpaceDE w:val="0"/>
      <w:autoSpaceDN w:val="0"/>
      <w:adjustRightInd w:val="0"/>
      <w:spacing w:line="360" w:lineRule="auto"/>
      <w:ind w:firstLine="709"/>
      <w:jc w:val="left"/>
      <w:textAlignment w:val="baseline"/>
    </w:pPr>
    <w:rPr>
      <w:b/>
      <w:bCs/>
    </w:rPr>
  </w:style>
  <w:style w:type="character" w:customStyle="1" w:styleId="af8">
    <w:name w:val="Тема примечания Знак"/>
    <w:basedOn w:val="af2"/>
    <w:link w:val="af7"/>
    <w:uiPriority w:val="99"/>
    <w:semiHidden/>
    <w:rsid w:val="001C6A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9">
    <w:name w:val="Hyperlink"/>
    <w:uiPriority w:val="99"/>
    <w:unhideWhenUsed/>
    <w:rsid w:val="001C6A10"/>
    <w:rPr>
      <w:color w:val="0000FF"/>
      <w:u w:val="single"/>
    </w:rPr>
  </w:style>
  <w:style w:type="paragraph" w:styleId="afa">
    <w:name w:val="endnote text"/>
    <w:basedOn w:val="a"/>
    <w:link w:val="afb"/>
    <w:uiPriority w:val="99"/>
    <w:semiHidden/>
    <w:unhideWhenUsed/>
    <w:rsid w:val="001C6A10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1C6A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endnote reference"/>
    <w:uiPriority w:val="99"/>
    <w:semiHidden/>
    <w:unhideWhenUsed/>
    <w:rsid w:val="001C6A10"/>
    <w:rPr>
      <w:vertAlign w:val="superscript"/>
    </w:rPr>
  </w:style>
  <w:style w:type="paragraph" w:styleId="afd">
    <w:name w:val="Body Text Indent"/>
    <w:basedOn w:val="a"/>
    <w:link w:val="afe"/>
    <w:unhideWhenUsed/>
    <w:rsid w:val="001C6A10"/>
    <w:pPr>
      <w:widowControl w:val="0"/>
      <w:overflowPunct w:val="0"/>
      <w:autoSpaceDE w:val="0"/>
      <w:autoSpaceDN w:val="0"/>
      <w:adjustRightInd w:val="0"/>
      <w:spacing w:after="120" w:line="360" w:lineRule="auto"/>
      <w:ind w:left="283" w:firstLine="709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e">
    <w:name w:val="Основной текст с отступом Знак"/>
    <w:basedOn w:val="a0"/>
    <w:link w:val="afd"/>
    <w:rsid w:val="001C6A1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-12">
    <w:name w:val="1-12 с отступом"/>
    <w:basedOn w:val="a"/>
    <w:rsid w:val="001C6A10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2">
    <w:name w:val="Style2"/>
    <w:basedOn w:val="a"/>
    <w:rsid w:val="001C6A10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Style3">
    <w:name w:val="Style3"/>
    <w:basedOn w:val="a"/>
    <w:rsid w:val="001C6A10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Style27">
    <w:name w:val="Style27"/>
    <w:basedOn w:val="a"/>
    <w:rsid w:val="001C6A10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Style41">
    <w:name w:val="Style41"/>
    <w:basedOn w:val="a"/>
    <w:rsid w:val="001C6A10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24"/>
      <w:szCs w:val="24"/>
      <w:lang w:eastAsia="ru-RU"/>
    </w:rPr>
  </w:style>
  <w:style w:type="character" w:customStyle="1" w:styleId="FontStyle63">
    <w:name w:val="Font Style63"/>
    <w:rsid w:val="001C6A1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8">
    <w:name w:val="Font Style68"/>
    <w:rsid w:val="001C6A10"/>
    <w:rPr>
      <w:rFonts w:ascii="Times New Roman" w:hAnsi="Times New Roman" w:cs="Times New Roman"/>
      <w:sz w:val="22"/>
      <w:szCs w:val="22"/>
    </w:rPr>
  </w:style>
  <w:style w:type="character" w:customStyle="1" w:styleId="FontStyle70">
    <w:name w:val="Font Style70"/>
    <w:rsid w:val="001C6A10"/>
    <w:rPr>
      <w:rFonts w:ascii="Times New Roman" w:hAnsi="Times New Roman" w:cs="Times New Roman"/>
      <w:i/>
      <w:iCs/>
      <w:sz w:val="22"/>
      <w:szCs w:val="22"/>
    </w:rPr>
  </w:style>
  <w:style w:type="character" w:styleId="aff">
    <w:name w:val="page number"/>
    <w:basedOn w:val="a0"/>
    <w:rsid w:val="001C6A10"/>
  </w:style>
  <w:style w:type="paragraph" w:styleId="aff0">
    <w:name w:val="Plain Text"/>
    <w:basedOn w:val="a"/>
    <w:link w:val="aff1"/>
    <w:rsid w:val="001C6A1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1">
    <w:name w:val="Текст Знак"/>
    <w:basedOn w:val="a0"/>
    <w:link w:val="aff0"/>
    <w:rsid w:val="001C6A1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2">
    <w:name w:val="Strong"/>
    <w:uiPriority w:val="22"/>
    <w:qFormat/>
    <w:rsid w:val="001C6A10"/>
    <w:rPr>
      <w:b/>
      <w:bCs/>
    </w:rPr>
  </w:style>
  <w:style w:type="paragraph" w:customStyle="1" w:styleId="12">
    <w:name w:val="Абзац списка1"/>
    <w:basedOn w:val="a"/>
    <w:qFormat/>
    <w:rsid w:val="001C6A1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15">
    <w:name w:val="Font Style15"/>
    <w:uiPriority w:val="99"/>
    <w:rsid w:val="001C6A10"/>
    <w:rPr>
      <w:rFonts w:ascii="Times New Roman" w:hAnsi="Times New Roman" w:cs="Times New Roman"/>
      <w:sz w:val="16"/>
      <w:szCs w:val="16"/>
    </w:rPr>
  </w:style>
  <w:style w:type="paragraph" w:customStyle="1" w:styleId="Style1">
    <w:name w:val="Style1"/>
    <w:basedOn w:val="a"/>
    <w:uiPriority w:val="99"/>
    <w:rsid w:val="001C6A10"/>
    <w:pPr>
      <w:widowControl w:val="0"/>
      <w:autoSpaceDE w:val="0"/>
      <w:autoSpaceDN w:val="0"/>
      <w:adjustRightInd w:val="0"/>
      <w:spacing w:after="0" w:line="214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C6A10"/>
    <w:pPr>
      <w:widowControl w:val="0"/>
      <w:autoSpaceDE w:val="0"/>
      <w:autoSpaceDN w:val="0"/>
      <w:adjustRightInd w:val="0"/>
      <w:spacing w:after="0" w:line="2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1C6A10"/>
    <w:rPr>
      <w:rFonts w:ascii="Times New Roman" w:hAnsi="Times New Roman" w:cs="Times New Roman" w:hint="default"/>
      <w:sz w:val="22"/>
      <w:szCs w:val="22"/>
    </w:rPr>
  </w:style>
  <w:style w:type="character" w:customStyle="1" w:styleId="FontStyle16">
    <w:name w:val="Font Style16"/>
    <w:uiPriority w:val="99"/>
    <w:rsid w:val="001C6A10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Default">
    <w:name w:val="Default"/>
    <w:rsid w:val="001C6A1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f3">
    <w:name w:val="No Spacing"/>
    <w:aliases w:val="основа"/>
    <w:link w:val="aff4"/>
    <w:uiPriority w:val="1"/>
    <w:qFormat/>
    <w:rsid w:val="001C6A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3">
    <w:name w:val="Абзац списка1"/>
    <w:basedOn w:val="a"/>
    <w:qFormat/>
    <w:rsid w:val="001C6A1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rsid w:val="001C6A10"/>
    <w:pPr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character" w:customStyle="1" w:styleId="14">
    <w:name w:val="Название Знак1"/>
    <w:basedOn w:val="a0"/>
    <w:locked/>
    <w:rsid w:val="001C6A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aragraphStyle">
    <w:name w:val="Paragraph Style"/>
    <w:rsid w:val="001C6A1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1C6A10"/>
  </w:style>
  <w:style w:type="character" w:customStyle="1" w:styleId="FontStyle43">
    <w:name w:val="Font Style43"/>
    <w:uiPriority w:val="99"/>
    <w:rsid w:val="001C6A10"/>
    <w:rPr>
      <w:rFonts w:ascii="Times New Roman" w:hAnsi="Times New Roman"/>
      <w:sz w:val="18"/>
    </w:rPr>
  </w:style>
  <w:style w:type="character" w:customStyle="1" w:styleId="apple-converted-space">
    <w:name w:val="apple-converted-space"/>
    <w:basedOn w:val="a0"/>
    <w:rsid w:val="00FF1282"/>
  </w:style>
  <w:style w:type="paragraph" w:customStyle="1" w:styleId="p4">
    <w:name w:val="p4"/>
    <w:basedOn w:val="a"/>
    <w:rsid w:val="00FF1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FF1282"/>
  </w:style>
  <w:style w:type="paragraph" w:customStyle="1" w:styleId="p5">
    <w:name w:val="p5"/>
    <w:basedOn w:val="a"/>
    <w:rsid w:val="00FF1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FF1282"/>
  </w:style>
  <w:style w:type="character" w:customStyle="1" w:styleId="s7">
    <w:name w:val="s7"/>
    <w:basedOn w:val="a0"/>
    <w:rsid w:val="00FF1282"/>
  </w:style>
  <w:style w:type="paragraph" w:customStyle="1" w:styleId="p6">
    <w:name w:val="p6"/>
    <w:basedOn w:val="a"/>
    <w:rsid w:val="00FF1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FF1282"/>
  </w:style>
  <w:style w:type="character" w:customStyle="1" w:styleId="s8">
    <w:name w:val="s8"/>
    <w:basedOn w:val="a0"/>
    <w:rsid w:val="00FF1282"/>
  </w:style>
  <w:style w:type="table" w:customStyle="1" w:styleId="34">
    <w:name w:val="Сетка таблицы3"/>
    <w:basedOn w:val="a1"/>
    <w:next w:val="a5"/>
    <w:uiPriority w:val="59"/>
    <w:rsid w:val="00F212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">
    <w:name w:val="c2"/>
    <w:basedOn w:val="a0"/>
    <w:rsid w:val="008219C9"/>
  </w:style>
  <w:style w:type="paragraph" w:customStyle="1" w:styleId="c30">
    <w:name w:val="c30"/>
    <w:basedOn w:val="a"/>
    <w:rsid w:val="00821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8219C9"/>
  </w:style>
  <w:style w:type="paragraph" w:customStyle="1" w:styleId="c14">
    <w:name w:val="c14"/>
    <w:basedOn w:val="a"/>
    <w:rsid w:val="00821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821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Без интервала Знак"/>
    <w:aliases w:val="основа Знак"/>
    <w:link w:val="aff3"/>
    <w:uiPriority w:val="1"/>
    <w:locked/>
    <w:rsid w:val="000D5A8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6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619EE-4DEB-4280-B4A4-E3E0D109A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</TotalTime>
  <Pages>22</Pages>
  <Words>5354</Words>
  <Characters>30522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Nata</cp:lastModifiedBy>
  <cp:revision>138</cp:revision>
  <cp:lastPrinted>2020-02-10T10:02:00Z</cp:lastPrinted>
  <dcterms:created xsi:type="dcterms:W3CDTF">2017-07-17T03:04:00Z</dcterms:created>
  <dcterms:modified xsi:type="dcterms:W3CDTF">2024-10-03T17:33:00Z</dcterms:modified>
</cp:coreProperties>
</file>